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2F1" w:rsidRDefault="004412F1">
      <w:pPr>
        <w:rPr>
          <w:rFonts w:cs="Times New Roman"/>
          <w:lang w:eastAsia="zh-CN"/>
        </w:rPr>
      </w:pPr>
    </w:p>
    <w:p w:rsidR="004412F1" w:rsidRDefault="004412F1">
      <w:pPr>
        <w:jc w:val="center"/>
        <w:rPr>
          <w:rFonts w:cs="Times New Roman"/>
          <w:lang w:eastAsia="zh-CN"/>
        </w:rPr>
      </w:pPr>
      <w:r w:rsidRPr="00B67E27">
        <w:rPr>
          <w:rFonts w:cs="宋体" w:hint="eastAsia"/>
          <w:b/>
          <w:bCs/>
          <w:sz w:val="28"/>
          <w:szCs w:val="28"/>
          <w:lang w:eastAsia="zh-CN"/>
        </w:rPr>
        <w:t>浙江省</w:t>
      </w:r>
      <w:r w:rsidRPr="00B67E27">
        <w:rPr>
          <w:b/>
          <w:bCs/>
          <w:sz w:val="28"/>
          <w:szCs w:val="28"/>
          <w:lang w:eastAsia="zh-CN"/>
        </w:rPr>
        <w:t>2017</w:t>
      </w:r>
      <w:r w:rsidRPr="00B67E27">
        <w:rPr>
          <w:rFonts w:cs="宋体" w:hint="eastAsia"/>
          <w:b/>
          <w:bCs/>
          <w:sz w:val="28"/>
          <w:szCs w:val="28"/>
          <w:lang w:eastAsia="zh-CN"/>
        </w:rPr>
        <w:t>年中考数学真题分类汇编</w:t>
      </w:r>
      <w:r w:rsidRPr="00B67E27">
        <w:rPr>
          <w:b/>
          <w:bCs/>
          <w:sz w:val="28"/>
          <w:szCs w:val="28"/>
          <w:lang w:eastAsia="zh-CN"/>
        </w:rPr>
        <w:t xml:space="preserve">    </w:t>
      </w:r>
      <w:r>
        <w:rPr>
          <w:b/>
          <w:bCs/>
          <w:sz w:val="28"/>
          <w:szCs w:val="28"/>
          <w:lang w:eastAsia="zh-CN"/>
        </w:rPr>
        <w:t xml:space="preserve"> </w:t>
      </w:r>
      <w:r>
        <w:rPr>
          <w:rFonts w:cs="宋体" w:hint="eastAsia"/>
          <w:b/>
          <w:bCs/>
          <w:sz w:val="28"/>
          <w:szCs w:val="28"/>
          <w:lang w:eastAsia="zh-CN"/>
        </w:rPr>
        <w:t>压轴题</w:t>
      </w:r>
    </w:p>
    <w:p w:rsidR="004412F1" w:rsidRDefault="004412F1">
      <w:pPr>
        <w:rPr>
          <w:rFonts w:cs="Times New Roman"/>
          <w:lang w:eastAsia="zh-CN"/>
        </w:rPr>
      </w:pPr>
      <w:r>
        <w:rPr>
          <w:rFonts w:cs="宋体" w:hint="eastAsia"/>
          <w:b/>
          <w:bCs/>
          <w:sz w:val="24"/>
          <w:szCs w:val="24"/>
          <w:lang w:eastAsia="zh-CN"/>
        </w:rPr>
        <w:t>一、压轴题</w:t>
      </w:r>
      <w:r>
        <w:rPr>
          <w:b/>
          <w:bCs/>
          <w:sz w:val="24"/>
          <w:szCs w:val="24"/>
          <w:lang w:eastAsia="zh-CN"/>
        </w:rPr>
        <w:t>--</w:t>
      </w:r>
      <w:r>
        <w:rPr>
          <w:rFonts w:cs="宋体" w:hint="eastAsia"/>
          <w:b/>
          <w:bCs/>
          <w:sz w:val="24"/>
          <w:szCs w:val="24"/>
          <w:lang w:eastAsia="zh-CN"/>
        </w:rPr>
        <w:t>四边形</w:t>
      </w:r>
    </w:p>
    <w:p w:rsidR="004412F1" w:rsidRDefault="004412F1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、（</w:t>
      </w:r>
      <w:r>
        <w:rPr>
          <w:color w:val="000000"/>
          <w:lang w:eastAsia="zh-CN"/>
        </w:rPr>
        <w:t>2017·</w:t>
      </w:r>
      <w:r>
        <w:rPr>
          <w:rFonts w:cs="宋体" w:hint="eastAsia"/>
          <w:color w:val="000000"/>
          <w:lang w:eastAsia="zh-CN"/>
        </w:rPr>
        <w:t>衢州）在直角坐标系中，过原点</w:t>
      </w:r>
      <w:r>
        <w:rPr>
          <w:color w:val="000000"/>
          <w:lang w:eastAsia="zh-CN"/>
        </w:rPr>
        <w:t>O</w:t>
      </w:r>
      <w:r>
        <w:rPr>
          <w:rFonts w:cs="宋体" w:hint="eastAsia"/>
          <w:color w:val="000000"/>
          <w:lang w:eastAsia="zh-CN"/>
        </w:rPr>
        <w:t>及点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8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0</w:t>
      </w:r>
      <w:r>
        <w:rPr>
          <w:rFonts w:cs="宋体" w:hint="eastAsia"/>
          <w:color w:val="000000"/>
          <w:lang w:eastAsia="zh-CN"/>
        </w:rPr>
        <w:t>），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0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6</w:t>
      </w:r>
      <w:r>
        <w:rPr>
          <w:rFonts w:cs="宋体" w:hint="eastAsia"/>
          <w:color w:val="000000"/>
          <w:lang w:eastAsia="zh-CN"/>
        </w:rPr>
        <w:t>）作矩形</w:t>
      </w:r>
      <w:r>
        <w:rPr>
          <w:color w:val="000000"/>
          <w:lang w:eastAsia="zh-CN"/>
        </w:rPr>
        <w:t>OABC</w:t>
      </w:r>
      <w:r>
        <w:rPr>
          <w:rFonts w:cs="宋体" w:hint="eastAsia"/>
          <w:color w:val="000000"/>
          <w:lang w:eastAsia="zh-CN"/>
        </w:rPr>
        <w:t>，连结</w:t>
      </w:r>
      <w:r>
        <w:rPr>
          <w:color w:val="000000"/>
          <w:lang w:eastAsia="zh-CN"/>
        </w:rPr>
        <w:t>OB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为</w:t>
      </w:r>
      <w:r>
        <w:rPr>
          <w:color w:val="000000"/>
          <w:lang w:eastAsia="zh-CN"/>
        </w:rPr>
        <w:t>OB</w:t>
      </w:r>
      <w:r>
        <w:rPr>
          <w:rFonts w:cs="宋体" w:hint="eastAsia"/>
          <w:color w:val="000000"/>
          <w:lang w:eastAsia="zh-CN"/>
        </w:rPr>
        <w:t>的中点。点</w:t>
      </w:r>
      <w:r>
        <w:rPr>
          <w:color w:val="000000"/>
          <w:lang w:eastAsia="zh-CN"/>
        </w:rPr>
        <w:t>E</w:t>
      </w:r>
      <w:r>
        <w:rPr>
          <w:rFonts w:cs="宋体" w:hint="eastAsia"/>
          <w:color w:val="000000"/>
          <w:lang w:eastAsia="zh-CN"/>
        </w:rPr>
        <w:t>是线段</w:t>
      </w:r>
      <w:r>
        <w:rPr>
          <w:color w:val="000000"/>
          <w:lang w:eastAsia="zh-CN"/>
        </w:rPr>
        <w:t>AB</w:t>
      </w:r>
      <w:r>
        <w:rPr>
          <w:rFonts w:cs="宋体" w:hint="eastAsia"/>
          <w:color w:val="000000"/>
          <w:lang w:eastAsia="zh-CN"/>
        </w:rPr>
        <w:t>上的动点，连结</w:t>
      </w:r>
      <w:r>
        <w:rPr>
          <w:color w:val="000000"/>
          <w:lang w:eastAsia="zh-CN"/>
        </w:rPr>
        <w:t>DE</w:t>
      </w:r>
      <w:r>
        <w:rPr>
          <w:rFonts w:cs="宋体" w:hint="eastAsia"/>
          <w:color w:val="000000"/>
          <w:lang w:eastAsia="zh-CN"/>
        </w:rPr>
        <w:t>，作</w:t>
      </w:r>
      <w:r>
        <w:rPr>
          <w:color w:val="000000"/>
          <w:lang w:eastAsia="zh-CN"/>
        </w:rPr>
        <w:t>DF</w:t>
      </w:r>
      <w:r>
        <w:rPr>
          <w:rFonts w:ascii="宋体" w:hAnsi="宋体" w:cs="宋体" w:hint="eastAsia"/>
          <w:color w:val="000000"/>
          <w:lang w:eastAsia="zh-CN"/>
        </w:rPr>
        <w:t>⊥</w:t>
      </w:r>
      <w:r>
        <w:rPr>
          <w:color w:val="000000"/>
          <w:lang w:eastAsia="zh-CN"/>
        </w:rPr>
        <w:t>DE</w:t>
      </w:r>
      <w:r>
        <w:rPr>
          <w:rFonts w:cs="宋体" w:hint="eastAsia"/>
          <w:color w:val="000000"/>
          <w:lang w:eastAsia="zh-CN"/>
        </w:rPr>
        <w:t>，交</w:t>
      </w:r>
      <w:r>
        <w:rPr>
          <w:color w:val="000000"/>
          <w:lang w:eastAsia="zh-CN"/>
        </w:rPr>
        <w:t>OA</w:t>
      </w:r>
      <w:r>
        <w:rPr>
          <w:rFonts w:cs="宋体" w:hint="eastAsia"/>
          <w:color w:val="000000"/>
          <w:lang w:eastAsia="zh-CN"/>
        </w:rPr>
        <w:t>于点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，连结</w:t>
      </w:r>
      <w:r>
        <w:rPr>
          <w:color w:val="000000"/>
          <w:lang w:eastAsia="zh-CN"/>
        </w:rPr>
        <w:t>EF</w:t>
      </w:r>
      <w:r>
        <w:rPr>
          <w:rFonts w:cs="宋体" w:hint="eastAsia"/>
          <w:color w:val="000000"/>
          <w:lang w:eastAsia="zh-CN"/>
        </w:rPr>
        <w:t>。已知点</w:t>
      </w:r>
      <w:r>
        <w:rPr>
          <w:color w:val="000000"/>
          <w:lang w:eastAsia="zh-CN"/>
        </w:rPr>
        <w:t>E</w:t>
      </w:r>
      <w:r>
        <w:rPr>
          <w:rFonts w:cs="宋体" w:hint="eastAsia"/>
          <w:color w:val="000000"/>
          <w:lang w:eastAsia="zh-CN"/>
        </w:rPr>
        <w:t>从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点出发，以每秒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个单位长度的速度在线段</w:t>
      </w:r>
      <w:r>
        <w:rPr>
          <w:color w:val="000000"/>
          <w:lang w:eastAsia="zh-CN"/>
        </w:rPr>
        <w:t>AB</w:t>
      </w:r>
      <w:r>
        <w:rPr>
          <w:rFonts w:cs="宋体" w:hint="eastAsia"/>
          <w:color w:val="000000"/>
          <w:lang w:eastAsia="zh-CN"/>
        </w:rPr>
        <w:t>上移动，设移动时间为</w:t>
      </w:r>
      <w:r>
        <w:rPr>
          <w:color w:val="000000"/>
          <w:lang w:eastAsia="zh-CN"/>
        </w:rPr>
        <w:t>t</w:t>
      </w:r>
      <w:r>
        <w:rPr>
          <w:rFonts w:cs="宋体" w:hint="eastAsia"/>
          <w:color w:val="000000"/>
          <w:lang w:eastAsia="zh-CN"/>
        </w:rPr>
        <w:t>秒。</w:t>
      </w:r>
      <w:r>
        <w:rPr>
          <w:rFonts w:cs="Times New Roman"/>
          <w:lang w:eastAsia="zh-CN"/>
        </w:rPr>
        <w:br/>
      </w:r>
      <w:r w:rsidRPr="00442642">
        <w:rPr>
          <w:rFonts w:cs="Times New Roman"/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299.25pt;height:119.25pt;visibility:visible">
            <v:imagedata r:id="rId7" o:title=""/>
          </v:shape>
        </w:pict>
      </w:r>
    </w:p>
    <w:p w:rsidR="004412F1" w:rsidRDefault="004412F1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(1)</w:t>
      </w:r>
      <w:r>
        <w:rPr>
          <w:rFonts w:cs="宋体" w:hint="eastAsia"/>
          <w:color w:val="000000"/>
          <w:lang w:eastAsia="zh-CN"/>
        </w:rPr>
        <w:t>如图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，当</w:t>
      </w:r>
      <w:r>
        <w:rPr>
          <w:color w:val="000000"/>
          <w:lang w:eastAsia="zh-CN"/>
        </w:rPr>
        <w:t>t=3</w:t>
      </w:r>
      <w:r>
        <w:rPr>
          <w:rFonts w:cs="宋体" w:hint="eastAsia"/>
          <w:color w:val="000000"/>
          <w:lang w:eastAsia="zh-CN"/>
        </w:rPr>
        <w:t>时，求</w:t>
      </w:r>
      <w:r>
        <w:rPr>
          <w:color w:val="000000"/>
          <w:lang w:eastAsia="zh-CN"/>
        </w:rPr>
        <w:t>DF</w:t>
      </w:r>
      <w:r>
        <w:rPr>
          <w:rFonts w:cs="宋体" w:hint="eastAsia"/>
          <w:color w:val="000000"/>
          <w:lang w:eastAsia="zh-CN"/>
        </w:rPr>
        <w:t>的长；</w:t>
      </w:r>
      <w:r>
        <w:rPr>
          <w:color w:val="000000"/>
          <w:lang w:eastAsia="zh-CN"/>
        </w:rPr>
        <w:t xml:space="preserve">    </w:t>
      </w:r>
    </w:p>
    <w:p w:rsidR="004412F1" w:rsidRDefault="004412F1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(2)</w:t>
      </w:r>
      <w:r>
        <w:rPr>
          <w:rFonts w:cs="宋体" w:hint="eastAsia"/>
          <w:color w:val="000000"/>
          <w:lang w:eastAsia="zh-CN"/>
        </w:rPr>
        <w:t>如图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，当点</w:t>
      </w:r>
      <w:r>
        <w:rPr>
          <w:color w:val="000000"/>
          <w:lang w:eastAsia="zh-CN"/>
        </w:rPr>
        <w:t>E</w:t>
      </w:r>
      <w:r>
        <w:rPr>
          <w:rFonts w:cs="宋体" w:hint="eastAsia"/>
          <w:color w:val="000000"/>
          <w:lang w:eastAsia="zh-CN"/>
        </w:rPr>
        <w:t>在线段</w:t>
      </w:r>
      <w:r>
        <w:rPr>
          <w:color w:val="000000"/>
          <w:lang w:eastAsia="zh-CN"/>
        </w:rPr>
        <w:t>AB</w:t>
      </w:r>
      <w:r>
        <w:rPr>
          <w:rFonts w:cs="宋体" w:hint="eastAsia"/>
          <w:color w:val="000000"/>
          <w:lang w:eastAsia="zh-CN"/>
        </w:rPr>
        <w:t>上移动的过程中，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DEF</w:t>
      </w:r>
      <w:r>
        <w:rPr>
          <w:rFonts w:cs="宋体" w:hint="eastAsia"/>
          <w:color w:val="000000"/>
          <w:lang w:eastAsia="zh-CN"/>
        </w:rPr>
        <w:t>的大小是否发生变化？如果变化，请说明理由；如果不变，请求出</w:t>
      </w:r>
      <w:r>
        <w:rPr>
          <w:color w:val="000000"/>
          <w:lang w:eastAsia="zh-CN"/>
        </w:rPr>
        <w:t>tan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DEF</w:t>
      </w:r>
      <w:r>
        <w:rPr>
          <w:rFonts w:cs="宋体" w:hint="eastAsia"/>
          <w:color w:val="000000"/>
          <w:lang w:eastAsia="zh-CN"/>
        </w:rPr>
        <w:t>的值；</w:t>
      </w:r>
      <w:r>
        <w:rPr>
          <w:color w:val="000000"/>
          <w:lang w:eastAsia="zh-CN"/>
        </w:rPr>
        <w:t xml:space="preserve">    </w:t>
      </w:r>
    </w:p>
    <w:p w:rsidR="004412F1" w:rsidRDefault="004412F1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(3)</w:t>
      </w:r>
      <w:r>
        <w:rPr>
          <w:rFonts w:cs="宋体" w:hint="eastAsia"/>
          <w:color w:val="000000"/>
          <w:lang w:eastAsia="zh-CN"/>
        </w:rPr>
        <w:t>连结</w:t>
      </w:r>
      <w:r>
        <w:rPr>
          <w:color w:val="000000"/>
          <w:lang w:eastAsia="zh-CN"/>
        </w:rPr>
        <w:t>AD</w:t>
      </w:r>
      <w:r>
        <w:rPr>
          <w:rFonts w:cs="宋体" w:hint="eastAsia"/>
          <w:color w:val="000000"/>
          <w:lang w:eastAsia="zh-CN"/>
        </w:rPr>
        <w:t>，当</w:t>
      </w:r>
      <w:r>
        <w:rPr>
          <w:color w:val="000000"/>
          <w:lang w:eastAsia="zh-CN"/>
        </w:rPr>
        <w:t>AD</w:t>
      </w:r>
      <w:r>
        <w:rPr>
          <w:rFonts w:cs="宋体" w:hint="eastAsia"/>
          <w:color w:val="000000"/>
          <w:lang w:eastAsia="zh-CN"/>
        </w:rPr>
        <w:t>将</w:t>
      </w:r>
      <w:r>
        <w:rPr>
          <w:rFonts w:ascii="宋体" w:hAnsi="宋体" w:cs="宋体" w:hint="eastAsia"/>
          <w:color w:val="000000"/>
          <w:lang w:eastAsia="zh-CN"/>
        </w:rPr>
        <w:t>△</w:t>
      </w:r>
      <w:r>
        <w:rPr>
          <w:color w:val="000000"/>
          <w:lang w:eastAsia="zh-CN"/>
        </w:rPr>
        <w:t>DEF</w:t>
      </w:r>
      <w:r>
        <w:rPr>
          <w:rFonts w:cs="宋体" w:hint="eastAsia"/>
          <w:color w:val="000000"/>
          <w:lang w:eastAsia="zh-CN"/>
        </w:rPr>
        <w:t>分成的两部分面积之比为</w:t>
      </w:r>
      <w:r>
        <w:rPr>
          <w:color w:val="000000"/>
          <w:lang w:eastAsia="zh-CN"/>
        </w:rPr>
        <w:t>1:2</w:t>
      </w:r>
      <w:r>
        <w:rPr>
          <w:rFonts w:cs="宋体" w:hint="eastAsia"/>
          <w:color w:val="000000"/>
          <w:lang w:eastAsia="zh-CN"/>
        </w:rPr>
        <w:t>时，求相应</w:t>
      </w:r>
      <w:r>
        <w:rPr>
          <w:color w:val="000000"/>
          <w:lang w:eastAsia="zh-CN"/>
        </w:rPr>
        <w:t>t</w:t>
      </w:r>
      <w:r>
        <w:rPr>
          <w:rFonts w:cs="宋体" w:hint="eastAsia"/>
          <w:color w:val="000000"/>
          <w:lang w:eastAsia="zh-CN"/>
        </w:rPr>
        <w:t>的值。</w:t>
      </w:r>
      <w:r>
        <w:rPr>
          <w:color w:val="000000"/>
          <w:lang w:eastAsia="zh-CN"/>
        </w:rPr>
        <w:t xml:space="preserve">    </w:t>
      </w:r>
    </w:p>
    <w:p w:rsidR="004412F1" w:rsidRDefault="004412F1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、（</w:t>
      </w:r>
      <w:r>
        <w:rPr>
          <w:color w:val="000000"/>
          <w:lang w:eastAsia="zh-CN"/>
        </w:rPr>
        <w:t>2017·</w:t>
      </w:r>
      <w:r>
        <w:rPr>
          <w:rFonts w:cs="宋体" w:hint="eastAsia"/>
          <w:color w:val="000000"/>
          <w:lang w:eastAsia="zh-CN"/>
        </w:rPr>
        <w:t>丽水）如图，在矩形</w:t>
      </w:r>
      <w:r>
        <w:rPr>
          <w:color w:val="000000"/>
          <w:lang w:eastAsia="zh-CN"/>
        </w:rPr>
        <w:t>ABCD</w:t>
      </w:r>
      <w:r>
        <w:rPr>
          <w:rFonts w:cs="宋体" w:hint="eastAsia"/>
          <w:color w:val="000000"/>
          <w:lang w:eastAsia="zh-CN"/>
        </w:rPr>
        <w:t>中，点</w:t>
      </w:r>
      <w:r>
        <w:rPr>
          <w:color w:val="000000"/>
          <w:lang w:eastAsia="zh-CN"/>
        </w:rPr>
        <w:t>E</w:t>
      </w:r>
      <w:r>
        <w:rPr>
          <w:rFonts w:cs="宋体" w:hint="eastAsia"/>
          <w:color w:val="000000"/>
          <w:lang w:eastAsia="zh-CN"/>
        </w:rPr>
        <w:t>是</w:t>
      </w:r>
      <w:r>
        <w:rPr>
          <w:color w:val="000000"/>
          <w:lang w:eastAsia="zh-CN"/>
        </w:rPr>
        <w:t>AD</w:t>
      </w:r>
      <w:r>
        <w:rPr>
          <w:rFonts w:cs="宋体" w:hint="eastAsia"/>
          <w:color w:val="000000"/>
          <w:lang w:eastAsia="zh-CN"/>
        </w:rPr>
        <w:t>上的一个动点，连接</w:t>
      </w:r>
      <w:r>
        <w:rPr>
          <w:color w:val="000000"/>
          <w:lang w:eastAsia="zh-CN"/>
        </w:rPr>
        <w:t>BE</w:t>
      </w:r>
      <w:r>
        <w:rPr>
          <w:rFonts w:cs="宋体" w:hint="eastAsia"/>
          <w:color w:val="000000"/>
          <w:lang w:eastAsia="zh-CN"/>
        </w:rPr>
        <w:t>，作点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关于</w:t>
      </w:r>
      <w:r>
        <w:rPr>
          <w:color w:val="000000"/>
          <w:lang w:eastAsia="zh-CN"/>
        </w:rPr>
        <w:t>BE</w:t>
      </w:r>
      <w:r>
        <w:rPr>
          <w:rFonts w:cs="宋体" w:hint="eastAsia"/>
          <w:color w:val="000000"/>
          <w:lang w:eastAsia="zh-CN"/>
        </w:rPr>
        <w:t>的对称点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，且点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落在矩形</w:t>
      </w:r>
      <w:r>
        <w:rPr>
          <w:color w:val="000000"/>
          <w:lang w:eastAsia="zh-CN"/>
        </w:rPr>
        <w:t>ABCD</w:t>
      </w:r>
      <w:r>
        <w:rPr>
          <w:rFonts w:cs="宋体" w:hint="eastAsia"/>
          <w:color w:val="000000"/>
          <w:lang w:eastAsia="zh-CN"/>
        </w:rPr>
        <w:t>的内部，连结</w:t>
      </w:r>
      <w:r>
        <w:rPr>
          <w:color w:val="000000"/>
          <w:lang w:eastAsia="zh-CN"/>
        </w:rPr>
        <w:t>AF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BF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EF</w:t>
      </w:r>
      <w:r>
        <w:rPr>
          <w:rFonts w:cs="宋体" w:hint="eastAsia"/>
          <w:color w:val="000000"/>
          <w:lang w:eastAsia="zh-CN"/>
        </w:rPr>
        <w:t>，过点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作</w:t>
      </w:r>
      <w:r>
        <w:rPr>
          <w:color w:val="000000"/>
          <w:lang w:eastAsia="zh-CN"/>
        </w:rPr>
        <w:t>GF</w:t>
      </w:r>
      <w:r>
        <w:rPr>
          <w:rFonts w:ascii="宋体" w:hAnsi="宋体" w:cs="宋体" w:hint="eastAsia"/>
          <w:color w:val="000000"/>
          <w:lang w:eastAsia="zh-CN"/>
        </w:rPr>
        <w:t>⊥</w:t>
      </w:r>
      <w:r>
        <w:rPr>
          <w:color w:val="000000"/>
          <w:lang w:eastAsia="zh-CN"/>
        </w:rPr>
        <w:t>AF</w:t>
      </w:r>
      <w:r>
        <w:rPr>
          <w:rFonts w:cs="宋体" w:hint="eastAsia"/>
          <w:color w:val="000000"/>
          <w:lang w:eastAsia="zh-CN"/>
        </w:rPr>
        <w:t>交</w:t>
      </w:r>
      <w:r>
        <w:rPr>
          <w:color w:val="000000"/>
          <w:lang w:eastAsia="zh-CN"/>
        </w:rPr>
        <w:t>AD</w:t>
      </w:r>
      <w:r>
        <w:rPr>
          <w:rFonts w:cs="宋体" w:hint="eastAsia"/>
          <w:color w:val="000000"/>
          <w:lang w:eastAsia="zh-CN"/>
        </w:rPr>
        <w:t>于点</w:t>
      </w:r>
      <w:r>
        <w:rPr>
          <w:color w:val="000000"/>
          <w:lang w:eastAsia="zh-CN"/>
        </w:rPr>
        <w:t>G</w:t>
      </w:r>
      <w:r>
        <w:rPr>
          <w:rFonts w:cs="宋体" w:hint="eastAsia"/>
          <w:color w:val="000000"/>
          <w:lang w:eastAsia="zh-CN"/>
        </w:rPr>
        <w:t>，设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26" type="#_x0000_t75" alt=" " style="width:20.25pt;height:21pt;visibility:visible">
            <v:imagedata r:id="rId8" o:title=""/>
          </v:shape>
        </w:pict>
      </w:r>
      <w:r>
        <w:rPr>
          <w:color w:val="000000"/>
          <w:lang w:eastAsia="zh-CN"/>
        </w:rPr>
        <w:t>=n.</w:t>
      </w:r>
      <w:r>
        <w:rPr>
          <w:rFonts w:cs="Times New Roman"/>
          <w:lang w:eastAsia="zh-CN"/>
        </w:rPr>
        <w:br/>
      </w:r>
      <w:r w:rsidRPr="00442642">
        <w:rPr>
          <w:rFonts w:cs="Times New Roman"/>
          <w:noProof/>
          <w:lang w:eastAsia="zh-CN"/>
        </w:rPr>
        <w:pict>
          <v:shape id="_x0000_i1027" type="#_x0000_t75" alt=" " style="width:210pt;height:110.25pt;visibility:visible">
            <v:imagedata r:id="rId9" o:title=""/>
          </v:shape>
        </w:pict>
      </w:r>
    </w:p>
    <w:p w:rsidR="004412F1" w:rsidRDefault="004412F1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(1)</w:t>
      </w:r>
      <w:r>
        <w:rPr>
          <w:rFonts w:cs="宋体" w:hint="eastAsia"/>
          <w:color w:val="000000"/>
          <w:lang w:eastAsia="zh-CN"/>
        </w:rPr>
        <w:t>求证：</w:t>
      </w:r>
      <w:r>
        <w:rPr>
          <w:color w:val="000000"/>
          <w:lang w:eastAsia="zh-CN"/>
        </w:rPr>
        <w:t>AE=GE</w:t>
      </w:r>
      <w:r>
        <w:rPr>
          <w:rFonts w:cs="宋体" w:hint="eastAsia"/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    </w:t>
      </w:r>
    </w:p>
    <w:p w:rsidR="004412F1" w:rsidRDefault="004412F1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(2)</w:t>
      </w:r>
      <w:r>
        <w:rPr>
          <w:rFonts w:cs="宋体" w:hint="eastAsia"/>
          <w:color w:val="000000"/>
          <w:lang w:eastAsia="zh-CN"/>
        </w:rPr>
        <w:t>当点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落在</w:t>
      </w:r>
      <w:r>
        <w:rPr>
          <w:color w:val="000000"/>
          <w:lang w:eastAsia="zh-CN"/>
        </w:rPr>
        <w:t>AC</w:t>
      </w:r>
      <w:r>
        <w:rPr>
          <w:rFonts w:cs="宋体" w:hint="eastAsia"/>
          <w:color w:val="000000"/>
          <w:lang w:eastAsia="zh-CN"/>
        </w:rPr>
        <w:t>上时，用含</w:t>
      </w:r>
      <w:r>
        <w:rPr>
          <w:color w:val="000000"/>
          <w:lang w:eastAsia="zh-CN"/>
        </w:rPr>
        <w:t>n</w:t>
      </w:r>
      <w:r>
        <w:rPr>
          <w:rFonts w:cs="宋体" w:hint="eastAsia"/>
          <w:color w:val="000000"/>
          <w:lang w:eastAsia="zh-CN"/>
        </w:rPr>
        <w:t>的代数式表示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28" type="#_x0000_t75" alt=" " style="width:20.25pt;height:21pt;visibility:visible">
            <v:imagedata r:id="rId10" o:title=""/>
          </v:shape>
        </w:pict>
      </w:r>
      <w:r>
        <w:rPr>
          <w:rFonts w:cs="宋体" w:hint="eastAsia"/>
          <w:color w:val="000000"/>
          <w:lang w:eastAsia="zh-CN"/>
        </w:rPr>
        <w:t>的值；</w:t>
      </w:r>
      <w:r>
        <w:rPr>
          <w:color w:val="000000"/>
          <w:lang w:eastAsia="zh-CN"/>
        </w:rPr>
        <w:t xml:space="preserve">    </w:t>
      </w:r>
    </w:p>
    <w:p w:rsidR="004412F1" w:rsidRDefault="004412F1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(3)</w:t>
      </w:r>
      <w:r>
        <w:rPr>
          <w:rFonts w:cs="宋体" w:hint="eastAsia"/>
          <w:color w:val="000000"/>
          <w:lang w:eastAsia="zh-CN"/>
        </w:rPr>
        <w:t>若</w:t>
      </w:r>
      <w:r>
        <w:rPr>
          <w:color w:val="000000"/>
          <w:lang w:eastAsia="zh-CN"/>
        </w:rPr>
        <w:t>AD=4AB</w:t>
      </w:r>
      <w:r>
        <w:rPr>
          <w:rFonts w:cs="宋体" w:hint="eastAsia"/>
          <w:color w:val="000000"/>
          <w:lang w:eastAsia="zh-CN"/>
        </w:rPr>
        <w:t>，且以点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G</w:t>
      </w:r>
      <w:r>
        <w:rPr>
          <w:rFonts w:cs="宋体" w:hint="eastAsia"/>
          <w:color w:val="000000"/>
          <w:lang w:eastAsia="zh-CN"/>
        </w:rPr>
        <w:t>为顶点的三角形是直角三角形，求</w:t>
      </w:r>
      <w:r>
        <w:rPr>
          <w:color w:val="000000"/>
          <w:lang w:eastAsia="zh-CN"/>
        </w:rPr>
        <w:t>n</w:t>
      </w:r>
      <w:r>
        <w:rPr>
          <w:rFonts w:cs="宋体" w:hint="eastAsia"/>
          <w:color w:val="000000"/>
          <w:lang w:eastAsia="zh-CN"/>
        </w:rPr>
        <w:t>的值</w:t>
      </w:r>
      <w:r>
        <w:rPr>
          <w:color w:val="000000"/>
          <w:lang w:eastAsia="zh-CN"/>
        </w:rPr>
        <w:t xml:space="preserve">.    </w:t>
      </w:r>
    </w:p>
    <w:p w:rsidR="004412F1" w:rsidRDefault="004412F1">
      <w:pPr>
        <w:rPr>
          <w:rFonts w:cs="Times New Roman"/>
          <w:lang w:eastAsia="zh-CN"/>
        </w:rPr>
      </w:pPr>
      <w:r>
        <w:rPr>
          <w:rFonts w:cs="宋体" w:hint="eastAsia"/>
          <w:b/>
          <w:bCs/>
          <w:sz w:val="24"/>
          <w:szCs w:val="24"/>
          <w:lang w:eastAsia="zh-CN"/>
        </w:rPr>
        <w:t>二、压轴题</w:t>
      </w:r>
      <w:r>
        <w:rPr>
          <w:b/>
          <w:bCs/>
          <w:sz w:val="24"/>
          <w:szCs w:val="24"/>
          <w:lang w:eastAsia="zh-CN"/>
        </w:rPr>
        <w:t>--</w:t>
      </w:r>
      <w:r>
        <w:rPr>
          <w:rFonts w:cs="宋体" w:hint="eastAsia"/>
          <w:b/>
          <w:bCs/>
          <w:sz w:val="24"/>
          <w:szCs w:val="24"/>
          <w:lang w:eastAsia="zh-CN"/>
        </w:rPr>
        <w:t>圆</w:t>
      </w:r>
    </w:p>
    <w:p w:rsidR="004412F1" w:rsidRDefault="004412F1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、（</w:t>
      </w:r>
      <w:r>
        <w:rPr>
          <w:color w:val="000000"/>
          <w:lang w:eastAsia="zh-CN"/>
        </w:rPr>
        <w:t>2017•</w:t>
      </w:r>
      <w:r>
        <w:rPr>
          <w:rFonts w:cs="宋体" w:hint="eastAsia"/>
          <w:color w:val="000000"/>
          <w:lang w:eastAsia="zh-CN"/>
        </w:rPr>
        <w:t>杭州）如图，已知</w:t>
      </w:r>
      <w:r>
        <w:rPr>
          <w:rFonts w:ascii="宋体" w:hAnsi="宋体" w:cs="宋体" w:hint="eastAsia"/>
          <w:color w:val="000000"/>
          <w:lang w:eastAsia="zh-CN"/>
        </w:rPr>
        <w:t>△</w:t>
      </w:r>
      <w:r>
        <w:rPr>
          <w:color w:val="000000"/>
          <w:lang w:eastAsia="zh-CN"/>
        </w:rPr>
        <w:t>ABC</w:t>
      </w:r>
      <w:r>
        <w:rPr>
          <w:rFonts w:cs="宋体" w:hint="eastAsia"/>
          <w:color w:val="000000"/>
          <w:lang w:eastAsia="zh-CN"/>
        </w:rPr>
        <w:t>内接于</w:t>
      </w:r>
      <w:r>
        <w:rPr>
          <w:rFonts w:ascii="宋体" w:hAnsi="宋体" w:cs="宋体" w:hint="eastAsia"/>
          <w:color w:val="000000"/>
          <w:lang w:eastAsia="zh-CN"/>
        </w:rPr>
        <w:t>⊙</w:t>
      </w:r>
      <w:r>
        <w:rPr>
          <w:color w:val="000000"/>
          <w:lang w:eastAsia="zh-CN"/>
        </w:rPr>
        <w:t>O</w:t>
      </w:r>
      <w:r>
        <w:rPr>
          <w:rFonts w:cs="宋体" w:hint="eastAsia"/>
          <w:color w:val="000000"/>
          <w:lang w:eastAsia="zh-CN"/>
        </w:rPr>
        <w:t>，点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在劣弧</w:t>
      </w:r>
      <w:r>
        <w:rPr>
          <w:color w:val="000000"/>
          <w:lang w:eastAsia="zh-CN"/>
        </w:rPr>
        <w:t>AB</w:t>
      </w:r>
      <w:r>
        <w:rPr>
          <w:rFonts w:cs="宋体" w:hint="eastAsia"/>
          <w:color w:val="000000"/>
          <w:lang w:eastAsia="zh-CN"/>
        </w:rPr>
        <w:t>上（不与点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重合），点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为弦</w:t>
      </w:r>
      <w:r>
        <w:rPr>
          <w:color w:val="000000"/>
          <w:lang w:eastAsia="zh-CN"/>
        </w:rPr>
        <w:t>BC</w:t>
      </w:r>
      <w:r>
        <w:rPr>
          <w:rFonts w:cs="宋体" w:hint="eastAsia"/>
          <w:color w:val="000000"/>
          <w:lang w:eastAsia="zh-CN"/>
        </w:rPr>
        <w:t>的中点，</w:t>
      </w:r>
      <w:r>
        <w:rPr>
          <w:color w:val="000000"/>
          <w:lang w:eastAsia="zh-CN"/>
        </w:rPr>
        <w:t>DE</w:t>
      </w:r>
      <w:r>
        <w:rPr>
          <w:rFonts w:ascii="宋体" w:hAnsi="宋体" w:cs="宋体" w:hint="eastAsia"/>
          <w:color w:val="000000"/>
          <w:lang w:eastAsia="zh-CN"/>
        </w:rPr>
        <w:t>⊥</w:t>
      </w:r>
      <w:r>
        <w:rPr>
          <w:color w:val="000000"/>
          <w:lang w:eastAsia="zh-CN"/>
        </w:rPr>
        <w:t>BC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DE</w:t>
      </w:r>
      <w:r>
        <w:rPr>
          <w:rFonts w:cs="宋体" w:hint="eastAsia"/>
          <w:color w:val="000000"/>
          <w:lang w:eastAsia="zh-CN"/>
        </w:rPr>
        <w:t>与</w:t>
      </w:r>
      <w:r>
        <w:rPr>
          <w:color w:val="000000"/>
          <w:lang w:eastAsia="zh-CN"/>
        </w:rPr>
        <w:t>AC</w:t>
      </w:r>
      <w:r>
        <w:rPr>
          <w:rFonts w:cs="宋体" w:hint="eastAsia"/>
          <w:color w:val="000000"/>
          <w:lang w:eastAsia="zh-CN"/>
        </w:rPr>
        <w:t>的延长线交于点</w:t>
      </w:r>
      <w:r>
        <w:rPr>
          <w:color w:val="000000"/>
          <w:lang w:eastAsia="zh-CN"/>
        </w:rPr>
        <w:t>E</w:t>
      </w:r>
      <w:r>
        <w:rPr>
          <w:rFonts w:cs="宋体" w:hint="eastAsia"/>
          <w:color w:val="000000"/>
          <w:lang w:eastAsia="zh-CN"/>
        </w:rPr>
        <w:t>，射线</w:t>
      </w:r>
      <w:r>
        <w:rPr>
          <w:color w:val="000000"/>
          <w:lang w:eastAsia="zh-CN"/>
        </w:rPr>
        <w:t>AO</w:t>
      </w:r>
      <w:r>
        <w:rPr>
          <w:rFonts w:cs="宋体" w:hint="eastAsia"/>
          <w:color w:val="000000"/>
          <w:lang w:eastAsia="zh-CN"/>
        </w:rPr>
        <w:t>与射线</w:t>
      </w:r>
      <w:r>
        <w:rPr>
          <w:color w:val="000000"/>
          <w:lang w:eastAsia="zh-CN"/>
        </w:rPr>
        <w:t>EB</w:t>
      </w:r>
      <w:r>
        <w:rPr>
          <w:rFonts w:cs="宋体" w:hint="eastAsia"/>
          <w:color w:val="000000"/>
          <w:lang w:eastAsia="zh-CN"/>
        </w:rPr>
        <w:t>交于点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，与</w:t>
      </w:r>
      <w:r>
        <w:rPr>
          <w:rFonts w:ascii="宋体" w:hAnsi="宋体" w:cs="宋体" w:hint="eastAsia"/>
          <w:color w:val="000000"/>
          <w:lang w:eastAsia="zh-CN"/>
        </w:rPr>
        <w:t>⊙</w:t>
      </w:r>
      <w:r>
        <w:rPr>
          <w:color w:val="000000"/>
          <w:lang w:eastAsia="zh-CN"/>
        </w:rPr>
        <w:t>O</w:t>
      </w:r>
      <w:r>
        <w:rPr>
          <w:rFonts w:cs="宋体" w:hint="eastAsia"/>
          <w:color w:val="000000"/>
          <w:lang w:eastAsia="zh-CN"/>
        </w:rPr>
        <w:t>交于点</w:t>
      </w:r>
      <w:r>
        <w:rPr>
          <w:color w:val="000000"/>
          <w:lang w:eastAsia="zh-CN"/>
        </w:rPr>
        <w:t>G</w:t>
      </w:r>
      <w:r>
        <w:rPr>
          <w:rFonts w:cs="宋体" w:hint="eastAsia"/>
          <w:color w:val="000000"/>
          <w:lang w:eastAsia="zh-CN"/>
        </w:rPr>
        <w:t>，设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GAB=ɑ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ACB=</w:t>
      </w:r>
      <w:r>
        <w:rPr>
          <w:color w:val="000000"/>
        </w:rPr>
        <w:t>β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EAG+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EBA=</w:t>
      </w:r>
      <w:r>
        <w:rPr>
          <w:color w:val="000000"/>
        </w:rPr>
        <w:t>γ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 w:rsidRPr="00442642">
        <w:rPr>
          <w:rFonts w:cs="Times New Roman"/>
          <w:noProof/>
          <w:lang w:eastAsia="zh-CN"/>
        </w:rPr>
        <w:pict>
          <v:shape id="_x0000_i1029" type="#_x0000_t75" alt=" " style="width:114pt;height:138.75pt;visibility:visible">
            <v:imagedata r:id="rId11" o:title=""/>
          </v:shape>
        </w:pict>
      </w:r>
    </w:p>
    <w:p w:rsidR="004412F1" w:rsidRDefault="004412F1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(1)</w:t>
      </w:r>
      <w:r>
        <w:rPr>
          <w:rFonts w:cs="宋体" w:hint="eastAsia"/>
          <w:color w:val="000000"/>
          <w:lang w:eastAsia="zh-CN"/>
        </w:rPr>
        <w:t>点点同学通过画图和测量得到以下近似数据：</w:t>
      </w:r>
    </w:p>
    <w:tbl>
      <w:tblPr>
        <w:tblW w:w="0" w:type="auto"/>
        <w:tblInd w:w="-106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0A0"/>
      </w:tblPr>
      <w:tblGrid>
        <w:gridCol w:w="216"/>
        <w:gridCol w:w="347"/>
        <w:gridCol w:w="421"/>
        <w:gridCol w:w="421"/>
        <w:gridCol w:w="421"/>
      </w:tblGrid>
      <w:tr w:rsidR="004412F1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12F1" w:rsidRDefault="004412F1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ɑ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12F1" w:rsidRDefault="004412F1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30°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12F1" w:rsidRDefault="004412F1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40°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12F1" w:rsidRDefault="004412F1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50°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12F1" w:rsidRDefault="004412F1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60°</w:t>
            </w:r>
          </w:p>
        </w:tc>
      </w:tr>
      <w:tr w:rsidR="004412F1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12F1" w:rsidRDefault="004412F1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β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12F1" w:rsidRDefault="004412F1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120°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12F1" w:rsidRDefault="004412F1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130°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12F1" w:rsidRDefault="004412F1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140°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12F1" w:rsidRDefault="004412F1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150°</w:t>
            </w:r>
          </w:p>
        </w:tc>
      </w:tr>
      <w:tr w:rsidR="004412F1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12F1" w:rsidRDefault="004412F1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γ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12F1" w:rsidRDefault="004412F1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150°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12F1" w:rsidRDefault="004412F1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140°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12F1" w:rsidRDefault="004412F1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130°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12F1" w:rsidRDefault="004412F1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120°</w:t>
            </w:r>
          </w:p>
        </w:tc>
      </w:tr>
    </w:tbl>
    <w:p w:rsidR="004412F1" w:rsidRDefault="004412F1">
      <w:pPr>
        <w:spacing w:after="0"/>
        <w:rPr>
          <w:rFonts w:cs="Times New Roman"/>
          <w:lang w:eastAsia="zh-CN"/>
        </w:rPr>
      </w:pPr>
      <w:r>
        <w:rPr>
          <w:rFonts w:cs="宋体" w:hint="eastAsia"/>
          <w:color w:val="000000"/>
          <w:lang w:eastAsia="zh-CN"/>
        </w:rPr>
        <w:t>猜想：</w:t>
      </w:r>
      <w:r>
        <w:rPr>
          <w:color w:val="000000"/>
        </w:rPr>
        <w:t>β</w:t>
      </w:r>
      <w:r>
        <w:rPr>
          <w:rFonts w:cs="宋体" w:hint="eastAsia"/>
          <w:color w:val="000000"/>
          <w:lang w:eastAsia="zh-CN"/>
        </w:rPr>
        <w:t>关于</w:t>
      </w:r>
      <w:r>
        <w:rPr>
          <w:color w:val="000000"/>
          <w:lang w:eastAsia="zh-CN"/>
        </w:rPr>
        <w:t>ɑ</w:t>
      </w:r>
      <w:r>
        <w:rPr>
          <w:rFonts w:cs="宋体" w:hint="eastAsia"/>
          <w:color w:val="000000"/>
          <w:lang w:eastAsia="zh-CN"/>
        </w:rPr>
        <w:t>的函数表达式，</w:t>
      </w:r>
      <w:r>
        <w:rPr>
          <w:color w:val="000000"/>
        </w:rPr>
        <w:t>γ</w:t>
      </w:r>
      <w:r>
        <w:rPr>
          <w:rFonts w:cs="宋体" w:hint="eastAsia"/>
          <w:color w:val="000000"/>
          <w:lang w:eastAsia="zh-CN"/>
        </w:rPr>
        <w:t>关于</w:t>
      </w:r>
      <w:r>
        <w:rPr>
          <w:color w:val="000000"/>
          <w:lang w:eastAsia="zh-CN"/>
        </w:rPr>
        <w:t>ɑ</w:t>
      </w:r>
      <w:r>
        <w:rPr>
          <w:rFonts w:cs="宋体" w:hint="eastAsia"/>
          <w:color w:val="000000"/>
          <w:lang w:eastAsia="zh-CN"/>
        </w:rPr>
        <w:t>的函数表达式，并给出证明：</w:t>
      </w:r>
      <w:r>
        <w:rPr>
          <w:color w:val="000000"/>
          <w:lang w:eastAsia="zh-CN"/>
        </w:rPr>
        <w:t xml:space="preserve">    </w:t>
      </w:r>
    </w:p>
    <w:p w:rsidR="004412F1" w:rsidRDefault="004412F1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(2)</w:t>
      </w:r>
      <w:r>
        <w:rPr>
          <w:rFonts w:cs="宋体" w:hint="eastAsia"/>
          <w:color w:val="000000"/>
          <w:lang w:eastAsia="zh-CN"/>
        </w:rPr>
        <w:t>若</w:t>
      </w:r>
      <w:r>
        <w:rPr>
          <w:color w:val="000000"/>
        </w:rPr>
        <w:t>γ</w:t>
      </w:r>
      <w:r>
        <w:rPr>
          <w:color w:val="000000"/>
          <w:lang w:eastAsia="zh-CN"/>
        </w:rPr>
        <w:t>=135°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CD=3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ascii="宋体" w:hAnsi="宋体" w:cs="宋体" w:hint="eastAsia"/>
          <w:color w:val="000000"/>
          <w:lang w:eastAsia="zh-CN"/>
        </w:rPr>
        <w:t>△</w:t>
      </w:r>
      <w:r>
        <w:rPr>
          <w:color w:val="000000"/>
          <w:lang w:eastAsia="zh-CN"/>
        </w:rPr>
        <w:t>ABE</w:t>
      </w:r>
      <w:r>
        <w:rPr>
          <w:rFonts w:cs="宋体" w:hint="eastAsia"/>
          <w:color w:val="000000"/>
          <w:lang w:eastAsia="zh-CN"/>
        </w:rPr>
        <w:t>的面积为</w:t>
      </w:r>
      <w:r>
        <w:rPr>
          <w:rFonts w:ascii="宋体" w:hAnsi="宋体" w:cs="宋体" w:hint="eastAsia"/>
          <w:color w:val="000000"/>
          <w:lang w:eastAsia="zh-CN"/>
        </w:rPr>
        <w:t>△</w:t>
      </w:r>
      <w:r>
        <w:rPr>
          <w:color w:val="000000"/>
          <w:lang w:eastAsia="zh-CN"/>
        </w:rPr>
        <w:t>ABC</w:t>
      </w:r>
      <w:r>
        <w:rPr>
          <w:rFonts w:cs="宋体" w:hint="eastAsia"/>
          <w:color w:val="000000"/>
          <w:lang w:eastAsia="zh-CN"/>
        </w:rPr>
        <w:t>的面积的</w:t>
      </w: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倍，求</w:t>
      </w:r>
      <w:r>
        <w:rPr>
          <w:rFonts w:ascii="宋体" w:hAnsi="宋体" w:cs="宋体" w:hint="eastAsia"/>
          <w:color w:val="000000"/>
          <w:lang w:eastAsia="zh-CN"/>
        </w:rPr>
        <w:t>⊙</w:t>
      </w:r>
      <w:r>
        <w:rPr>
          <w:color w:val="000000"/>
          <w:lang w:eastAsia="zh-CN"/>
        </w:rPr>
        <w:t>O</w:t>
      </w:r>
      <w:r>
        <w:rPr>
          <w:rFonts w:cs="宋体" w:hint="eastAsia"/>
          <w:color w:val="000000"/>
          <w:lang w:eastAsia="zh-CN"/>
        </w:rPr>
        <w:t>半径的长．</w:t>
      </w:r>
      <w:r>
        <w:rPr>
          <w:color w:val="000000"/>
          <w:lang w:eastAsia="zh-CN"/>
        </w:rPr>
        <w:t xml:space="preserve">    </w:t>
      </w:r>
    </w:p>
    <w:p w:rsidR="004412F1" w:rsidRDefault="004412F1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、（</w:t>
      </w:r>
      <w:r>
        <w:rPr>
          <w:color w:val="000000"/>
          <w:lang w:eastAsia="zh-CN"/>
        </w:rPr>
        <w:t>2017•</w:t>
      </w:r>
      <w:r>
        <w:rPr>
          <w:rFonts w:cs="宋体" w:hint="eastAsia"/>
          <w:color w:val="000000"/>
          <w:lang w:eastAsia="zh-CN"/>
        </w:rPr>
        <w:t>温州）如图，已知线段</w:t>
      </w:r>
      <w:r>
        <w:rPr>
          <w:color w:val="000000"/>
          <w:lang w:eastAsia="zh-CN"/>
        </w:rPr>
        <w:t>AB=2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MN</w:t>
      </w:r>
      <w:r>
        <w:rPr>
          <w:rFonts w:ascii="宋体" w:hAnsi="宋体" w:cs="宋体" w:hint="eastAsia"/>
          <w:color w:val="000000"/>
          <w:lang w:eastAsia="zh-CN"/>
        </w:rPr>
        <w:t>⊥</w:t>
      </w:r>
      <w:r>
        <w:rPr>
          <w:color w:val="000000"/>
          <w:lang w:eastAsia="zh-CN"/>
        </w:rPr>
        <w:t>AB</w:t>
      </w:r>
      <w:r>
        <w:rPr>
          <w:rFonts w:cs="宋体" w:hint="eastAsia"/>
          <w:color w:val="000000"/>
          <w:lang w:eastAsia="zh-CN"/>
        </w:rPr>
        <w:t>于点</w:t>
      </w:r>
      <w:r>
        <w:rPr>
          <w:color w:val="000000"/>
          <w:lang w:eastAsia="zh-CN"/>
        </w:rPr>
        <w:t>M</w:t>
      </w:r>
      <w:r>
        <w:rPr>
          <w:rFonts w:cs="宋体" w:hint="eastAsia"/>
          <w:color w:val="000000"/>
          <w:lang w:eastAsia="zh-CN"/>
        </w:rPr>
        <w:t>，且</w:t>
      </w:r>
      <w:r>
        <w:rPr>
          <w:color w:val="000000"/>
          <w:lang w:eastAsia="zh-CN"/>
        </w:rPr>
        <w:t>AM=BM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P</w:t>
      </w:r>
      <w:r>
        <w:rPr>
          <w:rFonts w:cs="宋体" w:hint="eastAsia"/>
          <w:color w:val="000000"/>
          <w:lang w:eastAsia="zh-CN"/>
        </w:rPr>
        <w:t>是射线</w:t>
      </w:r>
      <w:r>
        <w:rPr>
          <w:color w:val="000000"/>
          <w:lang w:eastAsia="zh-CN"/>
        </w:rPr>
        <w:t>MN</w:t>
      </w:r>
      <w:r>
        <w:rPr>
          <w:rFonts w:cs="宋体" w:hint="eastAsia"/>
          <w:color w:val="000000"/>
          <w:lang w:eastAsia="zh-CN"/>
        </w:rPr>
        <w:t>上一动点，</w:t>
      </w:r>
      <w:r>
        <w:rPr>
          <w:color w:val="000000"/>
          <w:lang w:eastAsia="zh-CN"/>
        </w:rPr>
        <w:t>E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分别是</w:t>
      </w:r>
      <w:r>
        <w:rPr>
          <w:color w:val="000000"/>
          <w:lang w:eastAsia="zh-CN"/>
        </w:rPr>
        <w:t>PA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PB</w:t>
      </w:r>
      <w:r>
        <w:rPr>
          <w:rFonts w:cs="宋体" w:hint="eastAsia"/>
          <w:color w:val="000000"/>
          <w:lang w:eastAsia="zh-CN"/>
        </w:rPr>
        <w:t>的中点，过点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M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的圆与</w:t>
      </w:r>
      <w:r>
        <w:rPr>
          <w:color w:val="000000"/>
          <w:lang w:eastAsia="zh-CN"/>
        </w:rPr>
        <w:t>BP</w:t>
      </w:r>
      <w:r>
        <w:rPr>
          <w:rFonts w:cs="宋体" w:hint="eastAsia"/>
          <w:color w:val="000000"/>
          <w:lang w:eastAsia="zh-CN"/>
        </w:rPr>
        <w:t>的另一交点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（点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在线段</w:t>
      </w:r>
      <w:r>
        <w:rPr>
          <w:color w:val="000000"/>
          <w:lang w:eastAsia="zh-CN"/>
        </w:rPr>
        <w:t>BD</w:t>
      </w:r>
      <w:r>
        <w:rPr>
          <w:rFonts w:cs="宋体" w:hint="eastAsia"/>
          <w:color w:val="000000"/>
          <w:lang w:eastAsia="zh-CN"/>
        </w:rPr>
        <w:t>上），连结</w:t>
      </w:r>
      <w:r>
        <w:rPr>
          <w:color w:val="000000"/>
          <w:lang w:eastAsia="zh-CN"/>
        </w:rPr>
        <w:t>AC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DE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 w:rsidRPr="00442642">
        <w:rPr>
          <w:rFonts w:cs="Times New Roman"/>
          <w:noProof/>
          <w:lang w:eastAsia="zh-CN"/>
        </w:rPr>
        <w:pict>
          <v:shape id="_x0000_i1030" type="#_x0000_t75" alt=" " style="width:223.5pt;height:133.5pt;visibility:visible">
            <v:imagedata r:id="rId12" o:title=""/>
          </v:shape>
        </w:pict>
      </w:r>
    </w:p>
    <w:p w:rsidR="004412F1" w:rsidRDefault="004412F1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(1)</w:t>
      </w:r>
      <w:r>
        <w:rPr>
          <w:rFonts w:cs="宋体" w:hint="eastAsia"/>
          <w:color w:val="000000"/>
          <w:lang w:eastAsia="zh-CN"/>
        </w:rPr>
        <w:t>当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APB=28°</w:t>
      </w:r>
      <w:r>
        <w:rPr>
          <w:rFonts w:cs="宋体" w:hint="eastAsia"/>
          <w:color w:val="000000"/>
          <w:lang w:eastAsia="zh-CN"/>
        </w:rPr>
        <w:t>时，求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和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31" type="#_x0000_t75" alt=" " style="width:21.75pt;height:13.5pt;visibility:visible">
            <v:imagedata r:id="rId13" o:title=""/>
          </v:shape>
        </w:pict>
      </w:r>
      <w:r>
        <w:rPr>
          <w:rFonts w:cs="宋体" w:hint="eastAsia"/>
          <w:color w:val="000000"/>
          <w:lang w:eastAsia="zh-CN"/>
        </w:rPr>
        <w:t>的度数；</w:t>
      </w:r>
      <w:r>
        <w:rPr>
          <w:color w:val="000000"/>
          <w:lang w:eastAsia="zh-CN"/>
        </w:rPr>
        <w:t xml:space="preserve">    </w:t>
      </w:r>
    </w:p>
    <w:p w:rsidR="004412F1" w:rsidRDefault="004412F1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(2)</w:t>
      </w:r>
      <w:r>
        <w:rPr>
          <w:rFonts w:cs="宋体" w:hint="eastAsia"/>
          <w:color w:val="000000"/>
          <w:lang w:eastAsia="zh-CN"/>
        </w:rPr>
        <w:t>求证：</w:t>
      </w:r>
      <w:r>
        <w:rPr>
          <w:color w:val="000000"/>
          <w:lang w:eastAsia="zh-CN"/>
        </w:rPr>
        <w:t>AC=AB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4412F1" w:rsidRDefault="004412F1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(3)</w:t>
      </w:r>
      <w:r>
        <w:rPr>
          <w:rFonts w:cs="宋体" w:hint="eastAsia"/>
          <w:color w:val="000000"/>
          <w:lang w:eastAsia="zh-CN"/>
        </w:rPr>
        <w:t>在点</w:t>
      </w:r>
      <w:r>
        <w:rPr>
          <w:color w:val="000000"/>
          <w:lang w:eastAsia="zh-CN"/>
        </w:rPr>
        <w:t>P</w:t>
      </w:r>
      <w:r>
        <w:rPr>
          <w:rFonts w:cs="宋体" w:hint="eastAsia"/>
          <w:color w:val="000000"/>
          <w:lang w:eastAsia="zh-CN"/>
        </w:rPr>
        <w:t>的运动过程中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①当</w:t>
      </w:r>
      <w:r>
        <w:rPr>
          <w:color w:val="000000"/>
          <w:lang w:eastAsia="zh-CN"/>
        </w:rPr>
        <w:t>MP=4</w:t>
      </w:r>
      <w:r>
        <w:rPr>
          <w:rFonts w:cs="宋体" w:hint="eastAsia"/>
          <w:color w:val="000000"/>
          <w:lang w:eastAsia="zh-CN"/>
        </w:rPr>
        <w:t>时，取四边形</w:t>
      </w:r>
      <w:r>
        <w:rPr>
          <w:color w:val="000000"/>
          <w:lang w:eastAsia="zh-CN"/>
        </w:rPr>
        <w:t>ACDE</w:t>
      </w:r>
      <w:r>
        <w:rPr>
          <w:rFonts w:cs="宋体" w:hint="eastAsia"/>
          <w:color w:val="000000"/>
          <w:lang w:eastAsia="zh-CN"/>
        </w:rPr>
        <w:t>一边的两端点和线段</w:t>
      </w:r>
      <w:r>
        <w:rPr>
          <w:color w:val="000000"/>
          <w:lang w:eastAsia="zh-CN"/>
        </w:rPr>
        <w:t>MP</w:t>
      </w:r>
      <w:r>
        <w:rPr>
          <w:rFonts w:cs="宋体" w:hint="eastAsia"/>
          <w:color w:val="000000"/>
          <w:lang w:eastAsia="zh-CN"/>
        </w:rPr>
        <w:t>上一点</w:t>
      </w:r>
      <w:r>
        <w:rPr>
          <w:color w:val="000000"/>
          <w:lang w:eastAsia="zh-CN"/>
        </w:rPr>
        <w:t>Q</w:t>
      </w:r>
      <w:r>
        <w:rPr>
          <w:rFonts w:cs="宋体" w:hint="eastAsia"/>
          <w:color w:val="000000"/>
          <w:lang w:eastAsia="zh-CN"/>
        </w:rPr>
        <w:t>，若以这三点为顶点的三角形是直角三角形，且</w:t>
      </w:r>
      <w:r>
        <w:rPr>
          <w:color w:val="000000"/>
          <w:lang w:eastAsia="zh-CN"/>
        </w:rPr>
        <w:t>Q</w:t>
      </w:r>
      <w:r>
        <w:rPr>
          <w:rFonts w:cs="宋体" w:hint="eastAsia"/>
          <w:color w:val="000000"/>
          <w:lang w:eastAsia="zh-CN"/>
        </w:rPr>
        <w:t>为锐角顶点，求所有满足条件的</w:t>
      </w:r>
      <w:r>
        <w:rPr>
          <w:color w:val="000000"/>
          <w:lang w:eastAsia="zh-CN"/>
        </w:rPr>
        <w:t>MQ</w:t>
      </w:r>
      <w:r>
        <w:rPr>
          <w:rFonts w:cs="宋体" w:hint="eastAsia"/>
          <w:color w:val="000000"/>
          <w:lang w:eastAsia="zh-CN"/>
        </w:rPr>
        <w:t>的值；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②记</w:t>
      </w:r>
      <w:r>
        <w:rPr>
          <w:color w:val="000000"/>
          <w:lang w:eastAsia="zh-CN"/>
        </w:rPr>
        <w:t>AP</w:t>
      </w:r>
      <w:r>
        <w:rPr>
          <w:rFonts w:cs="宋体" w:hint="eastAsia"/>
          <w:color w:val="000000"/>
          <w:lang w:eastAsia="zh-CN"/>
        </w:rPr>
        <w:t>与圆的另一个交点为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，将点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绕点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旋转</w:t>
      </w:r>
      <w:r>
        <w:rPr>
          <w:color w:val="000000"/>
          <w:lang w:eastAsia="zh-CN"/>
        </w:rPr>
        <w:t>90°</w:t>
      </w:r>
      <w:r>
        <w:rPr>
          <w:rFonts w:cs="宋体" w:hint="eastAsia"/>
          <w:color w:val="000000"/>
          <w:lang w:eastAsia="zh-CN"/>
        </w:rPr>
        <w:t>得到点</w:t>
      </w:r>
      <w:r>
        <w:rPr>
          <w:color w:val="000000"/>
          <w:lang w:eastAsia="zh-CN"/>
        </w:rPr>
        <w:t>G</w:t>
      </w:r>
      <w:r>
        <w:rPr>
          <w:rFonts w:cs="宋体" w:hint="eastAsia"/>
          <w:color w:val="000000"/>
          <w:lang w:eastAsia="zh-CN"/>
        </w:rPr>
        <w:t>，当点</w:t>
      </w:r>
      <w:r>
        <w:rPr>
          <w:color w:val="000000"/>
          <w:lang w:eastAsia="zh-CN"/>
        </w:rPr>
        <w:t>G</w:t>
      </w:r>
      <w:r>
        <w:rPr>
          <w:rFonts w:cs="宋体" w:hint="eastAsia"/>
          <w:color w:val="000000"/>
          <w:lang w:eastAsia="zh-CN"/>
        </w:rPr>
        <w:t>恰好落在</w:t>
      </w:r>
      <w:r>
        <w:rPr>
          <w:color w:val="000000"/>
          <w:lang w:eastAsia="zh-CN"/>
        </w:rPr>
        <w:t>MN</w:t>
      </w:r>
      <w:r>
        <w:rPr>
          <w:rFonts w:cs="宋体" w:hint="eastAsia"/>
          <w:color w:val="000000"/>
          <w:lang w:eastAsia="zh-CN"/>
        </w:rPr>
        <w:t>上时，连结</w:t>
      </w:r>
      <w:r>
        <w:rPr>
          <w:color w:val="000000"/>
          <w:lang w:eastAsia="zh-CN"/>
        </w:rPr>
        <w:t>AG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CG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DG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EG</w:t>
      </w:r>
      <w:r>
        <w:rPr>
          <w:rFonts w:cs="宋体" w:hint="eastAsia"/>
          <w:color w:val="000000"/>
          <w:lang w:eastAsia="zh-CN"/>
        </w:rPr>
        <w:t>，直接写出</w:t>
      </w:r>
      <w:r>
        <w:rPr>
          <w:rFonts w:ascii="宋体" w:hAnsi="宋体" w:cs="宋体" w:hint="eastAsia"/>
          <w:color w:val="000000"/>
          <w:lang w:eastAsia="zh-CN"/>
        </w:rPr>
        <w:t>△</w:t>
      </w:r>
      <w:r>
        <w:rPr>
          <w:color w:val="000000"/>
          <w:lang w:eastAsia="zh-CN"/>
        </w:rPr>
        <w:t>ACG</w:t>
      </w:r>
      <w:r>
        <w:rPr>
          <w:rFonts w:cs="宋体" w:hint="eastAsia"/>
          <w:color w:val="000000"/>
          <w:lang w:eastAsia="zh-CN"/>
        </w:rPr>
        <w:t>和</w:t>
      </w:r>
      <w:r>
        <w:rPr>
          <w:rFonts w:ascii="宋体" w:hAnsi="宋体" w:cs="宋体" w:hint="eastAsia"/>
          <w:color w:val="000000"/>
          <w:lang w:eastAsia="zh-CN"/>
        </w:rPr>
        <w:t>△</w:t>
      </w:r>
      <w:r>
        <w:rPr>
          <w:color w:val="000000"/>
          <w:lang w:eastAsia="zh-CN"/>
        </w:rPr>
        <w:t>DEG</w:t>
      </w:r>
      <w:r>
        <w:rPr>
          <w:rFonts w:cs="宋体" w:hint="eastAsia"/>
          <w:color w:val="000000"/>
          <w:lang w:eastAsia="zh-CN"/>
        </w:rPr>
        <w:t>的面积之比．</w:t>
      </w:r>
      <w:r>
        <w:rPr>
          <w:color w:val="000000"/>
          <w:lang w:eastAsia="zh-CN"/>
        </w:rPr>
        <w:t xml:space="preserve">    </w:t>
      </w:r>
    </w:p>
    <w:p w:rsidR="004412F1" w:rsidRDefault="004412F1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5</w:t>
      </w:r>
      <w:r>
        <w:rPr>
          <w:rFonts w:cs="宋体" w:hint="eastAsia"/>
          <w:color w:val="000000"/>
          <w:lang w:eastAsia="zh-CN"/>
        </w:rPr>
        <w:t>、（</w:t>
      </w:r>
      <w:r>
        <w:rPr>
          <w:color w:val="000000"/>
          <w:lang w:eastAsia="zh-CN"/>
        </w:rPr>
        <w:t>2017•</w:t>
      </w:r>
      <w:r>
        <w:rPr>
          <w:rFonts w:cs="宋体" w:hint="eastAsia"/>
          <w:color w:val="000000"/>
          <w:lang w:eastAsia="zh-CN"/>
        </w:rPr>
        <w:t>宁波）有两个内角分别是它们对角的一半的四边形叫做半对角四边形．</w:t>
      </w:r>
      <w:r>
        <w:rPr>
          <w:color w:val="000000"/>
          <w:lang w:eastAsia="zh-CN"/>
        </w:rPr>
        <w:t xml:space="preserve">    </w:t>
      </w:r>
    </w:p>
    <w:p w:rsidR="004412F1" w:rsidRDefault="004412F1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(1)</w:t>
      </w:r>
      <w:r>
        <w:rPr>
          <w:rFonts w:cs="宋体" w:hint="eastAsia"/>
          <w:color w:val="000000"/>
          <w:lang w:eastAsia="zh-CN"/>
        </w:rPr>
        <w:t>如图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，在半对角四边形</w:t>
      </w:r>
      <w:r>
        <w:rPr>
          <w:color w:val="000000"/>
          <w:lang w:eastAsia="zh-CN"/>
        </w:rPr>
        <w:t>ABCD</w:t>
      </w:r>
      <w:r>
        <w:rPr>
          <w:rFonts w:cs="宋体" w:hint="eastAsia"/>
          <w:color w:val="000000"/>
          <w:lang w:eastAsia="zh-CN"/>
        </w:rPr>
        <w:t>中，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＝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32" type="#_x0000_t75" alt=" " style="width:9.75pt;height:21pt;visibility:visible">
            <v:imagedata r:id="rId14" o:title=""/>
          </v:shape>
        </w:pic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＝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33" type="#_x0000_t75" alt=" " style="width:9.75pt;height:21pt;visibility:visible">
            <v:imagedata r:id="rId14" o:title=""/>
          </v:shape>
        </w:pic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，求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与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的度数之和；</w:t>
      </w:r>
      <w:r>
        <w:rPr>
          <w:rFonts w:cs="Times New Roman"/>
          <w:lang w:eastAsia="zh-CN"/>
        </w:rPr>
        <w:br/>
      </w:r>
      <w:r w:rsidRPr="00442642">
        <w:rPr>
          <w:rFonts w:cs="Times New Roman"/>
          <w:noProof/>
          <w:lang w:eastAsia="zh-CN"/>
        </w:rPr>
        <w:pict>
          <v:shape id="_x0000_i1034" type="#_x0000_t75" alt=" " style="width:146.25pt;height:114.75pt;visibility:visible">
            <v:imagedata r:id="rId15" o:title=""/>
          </v:shape>
        </w:pict>
      </w:r>
    </w:p>
    <w:p w:rsidR="004412F1" w:rsidRDefault="004412F1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(2)</w:t>
      </w:r>
      <w:r>
        <w:rPr>
          <w:rFonts w:cs="宋体" w:hint="eastAsia"/>
          <w:color w:val="000000"/>
          <w:lang w:eastAsia="zh-CN"/>
        </w:rPr>
        <w:t>如图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，锐角</w:t>
      </w:r>
      <w:r>
        <w:rPr>
          <w:rFonts w:ascii="宋体" w:hAnsi="宋体" w:cs="宋体" w:hint="eastAsia"/>
          <w:color w:val="000000"/>
          <w:lang w:eastAsia="zh-CN"/>
        </w:rPr>
        <w:t>△</w:t>
      </w:r>
      <w:r>
        <w:rPr>
          <w:color w:val="000000"/>
          <w:lang w:eastAsia="zh-CN"/>
        </w:rPr>
        <w:t>ABC</w:t>
      </w:r>
      <w:r>
        <w:rPr>
          <w:rFonts w:cs="宋体" w:hint="eastAsia"/>
          <w:color w:val="000000"/>
          <w:lang w:eastAsia="zh-CN"/>
        </w:rPr>
        <w:t>内接于</w:t>
      </w:r>
      <w:r>
        <w:rPr>
          <w:rFonts w:ascii="宋体" w:hAnsi="宋体" w:cs="宋体" w:hint="eastAsia"/>
          <w:color w:val="000000"/>
          <w:lang w:eastAsia="zh-CN"/>
        </w:rPr>
        <w:t>⊙</w:t>
      </w:r>
      <w:r>
        <w:rPr>
          <w:color w:val="000000"/>
          <w:lang w:eastAsia="zh-CN"/>
        </w:rPr>
        <w:t>O</w:t>
      </w:r>
      <w:r>
        <w:rPr>
          <w:rFonts w:cs="宋体" w:hint="eastAsia"/>
          <w:color w:val="000000"/>
          <w:lang w:eastAsia="zh-CN"/>
        </w:rPr>
        <w:t>，若边</w:t>
      </w:r>
      <w:r>
        <w:rPr>
          <w:color w:val="000000"/>
          <w:lang w:eastAsia="zh-CN"/>
        </w:rPr>
        <w:t>AB</w:t>
      </w:r>
      <w:r>
        <w:rPr>
          <w:rFonts w:cs="宋体" w:hint="eastAsia"/>
          <w:color w:val="000000"/>
          <w:lang w:eastAsia="zh-CN"/>
        </w:rPr>
        <w:t>上存在一点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，使得</w:t>
      </w:r>
      <w:r>
        <w:rPr>
          <w:color w:val="000000"/>
          <w:lang w:eastAsia="zh-CN"/>
        </w:rPr>
        <w:t>BD</w:t>
      </w:r>
      <w:r>
        <w:rPr>
          <w:rFonts w:cs="宋体" w:hint="eastAsia"/>
          <w:color w:val="000000"/>
          <w:lang w:eastAsia="zh-CN"/>
        </w:rPr>
        <w:t>＝</w:t>
      </w:r>
      <w:r>
        <w:rPr>
          <w:color w:val="000000"/>
          <w:lang w:eastAsia="zh-CN"/>
        </w:rPr>
        <w:t>BO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OBA</w:t>
      </w:r>
      <w:r>
        <w:rPr>
          <w:rFonts w:cs="宋体" w:hint="eastAsia"/>
          <w:color w:val="000000"/>
          <w:lang w:eastAsia="zh-CN"/>
        </w:rPr>
        <w:t>的平分线交</w:t>
      </w:r>
      <w:r>
        <w:rPr>
          <w:color w:val="000000"/>
          <w:lang w:eastAsia="zh-CN"/>
        </w:rPr>
        <w:t>OA</w:t>
      </w:r>
      <w:r>
        <w:rPr>
          <w:rFonts w:cs="宋体" w:hint="eastAsia"/>
          <w:color w:val="000000"/>
          <w:lang w:eastAsia="zh-CN"/>
        </w:rPr>
        <w:t>于点</w:t>
      </w:r>
      <w:r>
        <w:rPr>
          <w:color w:val="000000"/>
          <w:lang w:eastAsia="zh-CN"/>
        </w:rPr>
        <w:t>E</w:t>
      </w:r>
      <w:r>
        <w:rPr>
          <w:rFonts w:cs="宋体" w:hint="eastAsia"/>
          <w:color w:val="000000"/>
          <w:lang w:eastAsia="zh-CN"/>
        </w:rPr>
        <w:t>，连结</w:t>
      </w:r>
      <w:r>
        <w:rPr>
          <w:color w:val="000000"/>
          <w:lang w:eastAsia="zh-CN"/>
        </w:rPr>
        <w:t>DE</w:t>
      </w:r>
      <w:r>
        <w:rPr>
          <w:rFonts w:cs="宋体" w:hint="eastAsia"/>
          <w:color w:val="000000"/>
          <w:lang w:eastAsia="zh-CN"/>
        </w:rPr>
        <w:t>并延长交</w:t>
      </w:r>
      <w:r>
        <w:rPr>
          <w:color w:val="000000"/>
          <w:lang w:eastAsia="zh-CN"/>
        </w:rPr>
        <w:t>AC</w:t>
      </w:r>
      <w:r>
        <w:rPr>
          <w:rFonts w:cs="宋体" w:hint="eastAsia"/>
          <w:color w:val="000000"/>
          <w:lang w:eastAsia="zh-CN"/>
        </w:rPr>
        <w:t>于点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AFE</w:t>
      </w:r>
      <w:r>
        <w:rPr>
          <w:rFonts w:cs="宋体" w:hint="eastAsia"/>
          <w:color w:val="000000"/>
          <w:lang w:eastAsia="zh-CN"/>
        </w:rPr>
        <w:t>＝</w:t>
      </w:r>
      <w:r>
        <w:rPr>
          <w:color w:val="000000"/>
          <w:lang w:eastAsia="zh-CN"/>
        </w:rPr>
        <w:t>2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EAF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 w:rsidRPr="00442642">
        <w:rPr>
          <w:rFonts w:cs="Times New Roman"/>
          <w:noProof/>
          <w:lang w:eastAsia="zh-CN"/>
        </w:rPr>
        <w:pict>
          <v:shape id="_x0000_i1035" type="#_x0000_t75" alt=" " style="width:147pt;height:150.75pt;visibility:visible">
            <v:imagedata r:id="rId16" o:title=""/>
          </v:shape>
        </w:pic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求证：四边形</w:t>
      </w:r>
      <w:r>
        <w:rPr>
          <w:color w:val="000000"/>
          <w:lang w:eastAsia="zh-CN"/>
        </w:rPr>
        <w:t>DBCF</w:t>
      </w:r>
      <w:r>
        <w:rPr>
          <w:rFonts w:cs="宋体" w:hint="eastAsia"/>
          <w:color w:val="000000"/>
          <w:lang w:eastAsia="zh-CN"/>
        </w:rPr>
        <w:t>是半对角四边形；</w:t>
      </w:r>
      <w:r>
        <w:rPr>
          <w:color w:val="000000"/>
          <w:lang w:eastAsia="zh-CN"/>
        </w:rPr>
        <w:t xml:space="preserve">    </w:t>
      </w:r>
    </w:p>
    <w:p w:rsidR="004412F1" w:rsidRDefault="004412F1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(3)</w:t>
      </w:r>
      <w:r>
        <w:rPr>
          <w:rFonts w:cs="宋体" w:hint="eastAsia"/>
          <w:color w:val="000000"/>
          <w:lang w:eastAsia="zh-CN"/>
        </w:rPr>
        <w:t>如图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，在（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）的条件下，过点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作</w:t>
      </w:r>
      <w:r>
        <w:rPr>
          <w:color w:val="000000"/>
          <w:lang w:eastAsia="zh-CN"/>
        </w:rPr>
        <w:t>DG</w:t>
      </w:r>
      <w:r>
        <w:rPr>
          <w:rFonts w:ascii="宋体" w:hAnsi="宋体" w:cs="宋体" w:hint="eastAsia"/>
          <w:color w:val="000000"/>
          <w:lang w:eastAsia="zh-CN"/>
        </w:rPr>
        <w:t>⊥</w:t>
      </w:r>
      <w:r>
        <w:rPr>
          <w:color w:val="000000"/>
          <w:lang w:eastAsia="zh-CN"/>
        </w:rPr>
        <w:t>OB</w:t>
      </w:r>
      <w:r>
        <w:rPr>
          <w:rFonts w:cs="宋体" w:hint="eastAsia"/>
          <w:color w:val="000000"/>
          <w:lang w:eastAsia="zh-CN"/>
        </w:rPr>
        <w:t>于点</w:t>
      </w:r>
      <w:r>
        <w:rPr>
          <w:color w:val="000000"/>
          <w:lang w:eastAsia="zh-CN"/>
        </w:rPr>
        <w:t>H</w:t>
      </w:r>
      <w:r>
        <w:rPr>
          <w:rFonts w:cs="宋体" w:hint="eastAsia"/>
          <w:color w:val="000000"/>
          <w:lang w:eastAsia="zh-CN"/>
        </w:rPr>
        <w:t>，交</w:t>
      </w:r>
      <w:r>
        <w:rPr>
          <w:color w:val="000000"/>
          <w:lang w:eastAsia="zh-CN"/>
        </w:rPr>
        <w:t>BC</w:t>
      </w:r>
      <w:r>
        <w:rPr>
          <w:rFonts w:cs="宋体" w:hint="eastAsia"/>
          <w:color w:val="000000"/>
          <w:lang w:eastAsia="zh-CN"/>
        </w:rPr>
        <w:t>于点</w:t>
      </w:r>
      <w:r>
        <w:rPr>
          <w:color w:val="000000"/>
          <w:lang w:eastAsia="zh-CN"/>
        </w:rPr>
        <w:t>G</w:t>
      </w:r>
      <w:r>
        <w:rPr>
          <w:rFonts w:cs="宋体" w:hint="eastAsia"/>
          <w:color w:val="000000"/>
          <w:lang w:eastAsia="zh-CN"/>
        </w:rPr>
        <w:t>．当</w:t>
      </w:r>
      <w:r>
        <w:rPr>
          <w:color w:val="000000"/>
          <w:lang w:eastAsia="zh-CN"/>
        </w:rPr>
        <w:t>DH</w:t>
      </w:r>
      <w:r>
        <w:rPr>
          <w:rFonts w:cs="宋体" w:hint="eastAsia"/>
          <w:color w:val="000000"/>
          <w:lang w:eastAsia="zh-CN"/>
        </w:rPr>
        <w:t>＝</w:t>
      </w:r>
      <w:r>
        <w:rPr>
          <w:color w:val="000000"/>
          <w:lang w:eastAsia="zh-CN"/>
        </w:rPr>
        <w:t>BG</w:t>
      </w:r>
      <w:r>
        <w:rPr>
          <w:rFonts w:cs="宋体" w:hint="eastAsia"/>
          <w:color w:val="000000"/>
          <w:lang w:eastAsia="zh-CN"/>
        </w:rPr>
        <w:t>时，求</w:t>
      </w:r>
      <w:r>
        <w:rPr>
          <w:rFonts w:ascii="宋体" w:hAnsi="宋体" w:cs="宋体" w:hint="eastAsia"/>
          <w:color w:val="000000"/>
          <w:lang w:eastAsia="zh-CN"/>
        </w:rPr>
        <w:t>△</w:t>
      </w:r>
      <w:r>
        <w:rPr>
          <w:color w:val="000000"/>
          <w:lang w:eastAsia="zh-CN"/>
        </w:rPr>
        <w:t>BGH</w:t>
      </w:r>
      <w:r>
        <w:rPr>
          <w:rFonts w:cs="宋体" w:hint="eastAsia"/>
          <w:color w:val="000000"/>
          <w:lang w:eastAsia="zh-CN"/>
        </w:rPr>
        <w:t>与</w:t>
      </w:r>
      <w:r>
        <w:rPr>
          <w:rFonts w:ascii="宋体" w:hAnsi="宋体" w:cs="宋体" w:hint="eastAsia"/>
          <w:color w:val="000000"/>
          <w:lang w:eastAsia="zh-CN"/>
        </w:rPr>
        <w:t>△</w:t>
      </w:r>
      <w:r>
        <w:rPr>
          <w:color w:val="000000"/>
          <w:lang w:eastAsia="zh-CN"/>
        </w:rPr>
        <w:t>ABC</w:t>
      </w:r>
      <w:r>
        <w:rPr>
          <w:rFonts w:cs="宋体" w:hint="eastAsia"/>
          <w:color w:val="000000"/>
          <w:lang w:eastAsia="zh-CN"/>
        </w:rPr>
        <w:t>的面积之比．</w:t>
      </w:r>
      <w:r>
        <w:rPr>
          <w:rFonts w:cs="Times New Roman"/>
          <w:lang w:eastAsia="zh-CN"/>
        </w:rPr>
        <w:br/>
      </w:r>
      <w:r w:rsidRPr="00442642">
        <w:rPr>
          <w:rFonts w:cs="Times New Roman"/>
          <w:noProof/>
          <w:lang w:eastAsia="zh-CN"/>
        </w:rPr>
        <w:pict>
          <v:shape id="_x0000_i1036" type="#_x0000_t75" alt=" " style="width:135pt;height:153pt;visibility:visible">
            <v:imagedata r:id="rId17" o:title=""/>
          </v:shape>
        </w:pict>
      </w:r>
    </w:p>
    <w:p w:rsidR="004412F1" w:rsidRDefault="004412F1">
      <w:pPr>
        <w:rPr>
          <w:rFonts w:cs="Times New Roman"/>
          <w:lang w:eastAsia="zh-CN"/>
        </w:rPr>
      </w:pPr>
      <w:r>
        <w:rPr>
          <w:rFonts w:cs="宋体" w:hint="eastAsia"/>
          <w:b/>
          <w:bCs/>
          <w:sz w:val="24"/>
          <w:szCs w:val="24"/>
          <w:lang w:eastAsia="zh-CN"/>
        </w:rPr>
        <w:t>三、压轴题</w:t>
      </w:r>
      <w:r>
        <w:rPr>
          <w:b/>
          <w:bCs/>
          <w:sz w:val="24"/>
          <w:szCs w:val="24"/>
          <w:lang w:eastAsia="zh-CN"/>
        </w:rPr>
        <w:t>--</w:t>
      </w:r>
      <w:r>
        <w:rPr>
          <w:rFonts w:cs="宋体" w:hint="eastAsia"/>
          <w:b/>
          <w:bCs/>
          <w:sz w:val="24"/>
          <w:szCs w:val="24"/>
          <w:lang w:eastAsia="zh-CN"/>
        </w:rPr>
        <w:t>方程</w:t>
      </w:r>
    </w:p>
    <w:p w:rsidR="004412F1" w:rsidRDefault="004412F1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6</w:t>
      </w:r>
      <w:r>
        <w:rPr>
          <w:rFonts w:cs="宋体" w:hint="eastAsia"/>
          <w:color w:val="000000"/>
          <w:lang w:eastAsia="zh-CN"/>
        </w:rPr>
        <w:t>、（</w:t>
      </w:r>
      <w:r>
        <w:rPr>
          <w:color w:val="000000"/>
          <w:lang w:eastAsia="zh-CN"/>
        </w:rPr>
        <w:t>2017·</w:t>
      </w:r>
      <w:r>
        <w:rPr>
          <w:rFonts w:cs="宋体" w:hint="eastAsia"/>
          <w:color w:val="000000"/>
          <w:lang w:eastAsia="zh-CN"/>
        </w:rPr>
        <w:t>台州）在平面直角坐标系中，借助直角三角板可以找到一元二次方程的实数根，比如对于方程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37" type="#_x0000_t75" alt=" " style="width:70.5pt;height:9.75pt;visibility:visible">
            <v:imagedata r:id="rId18" o:title=""/>
          </v:shape>
        </w:pict>
      </w:r>
      <w:r>
        <w:rPr>
          <w:rFonts w:cs="宋体" w:hint="eastAsia"/>
          <w:color w:val="000000"/>
          <w:lang w:eastAsia="zh-CN"/>
        </w:rPr>
        <w:t>，操作步骤是：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第一步：根据方程系数特征，确定一对固定点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0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），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5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;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第二步：在坐标平面中移动一个直角三角板，使一条直角边恒过点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，另一条直角边恒过点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第三步：在移动过程中，当三角板的直角顶点落在</w:t>
      </w:r>
      <w:r>
        <w:rPr>
          <w:color w:val="000000"/>
          <w:lang w:eastAsia="zh-CN"/>
        </w:rPr>
        <w:t>x</w:t>
      </w:r>
      <w:r>
        <w:rPr>
          <w:rFonts w:cs="宋体" w:hint="eastAsia"/>
          <w:color w:val="000000"/>
          <w:lang w:eastAsia="zh-CN"/>
        </w:rPr>
        <w:t>轴上点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处时，点</w:t>
      </w:r>
      <w:r>
        <w:rPr>
          <w:color w:val="000000"/>
          <w:lang w:eastAsia="zh-CN"/>
        </w:rPr>
        <w:t xml:space="preserve">C </w:t>
      </w:r>
      <w:r>
        <w:rPr>
          <w:rFonts w:cs="宋体" w:hint="eastAsia"/>
          <w:color w:val="000000"/>
          <w:lang w:eastAsia="zh-CN"/>
        </w:rPr>
        <w:t>的横坐标</w:t>
      </w:r>
      <w:r>
        <w:rPr>
          <w:color w:val="000000"/>
          <w:lang w:eastAsia="zh-CN"/>
        </w:rPr>
        <w:t>m</w:t>
      </w:r>
      <w:r>
        <w:rPr>
          <w:rFonts w:cs="宋体" w:hint="eastAsia"/>
          <w:color w:val="000000"/>
          <w:lang w:eastAsia="zh-CN"/>
        </w:rPr>
        <w:t>即为该方程的一个实数根（如图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第四步：调整三角板直角顶点的位置，当它落在</w:t>
      </w:r>
      <w:r>
        <w:rPr>
          <w:color w:val="000000"/>
          <w:lang w:eastAsia="zh-CN"/>
        </w:rPr>
        <w:t>x</w:t>
      </w:r>
      <w:r>
        <w:rPr>
          <w:rFonts w:cs="宋体" w:hint="eastAsia"/>
          <w:color w:val="000000"/>
          <w:lang w:eastAsia="zh-CN"/>
        </w:rPr>
        <w:t>轴上另一点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处时，点</w:t>
      </w:r>
      <w:r>
        <w:rPr>
          <w:color w:val="000000"/>
          <w:lang w:eastAsia="zh-CN"/>
        </w:rPr>
        <w:t xml:space="preserve">D </w:t>
      </w:r>
      <w:r>
        <w:rPr>
          <w:rFonts w:cs="宋体" w:hint="eastAsia"/>
          <w:color w:val="000000"/>
          <w:lang w:eastAsia="zh-CN"/>
        </w:rPr>
        <w:t>的横坐标为</w:t>
      </w:r>
      <w:r>
        <w:rPr>
          <w:color w:val="000000"/>
          <w:lang w:eastAsia="zh-CN"/>
        </w:rPr>
        <w:t>n</w:t>
      </w:r>
      <w:r>
        <w:rPr>
          <w:rFonts w:cs="宋体" w:hint="eastAsia"/>
          <w:color w:val="000000"/>
          <w:lang w:eastAsia="zh-CN"/>
        </w:rPr>
        <w:t>即为该方程的另一个实数根。</w:t>
      </w:r>
      <w:r>
        <w:rPr>
          <w:rFonts w:cs="Times New Roman"/>
          <w:lang w:eastAsia="zh-CN"/>
        </w:rPr>
        <w:br/>
      </w:r>
      <w:r w:rsidRPr="00442642">
        <w:rPr>
          <w:rFonts w:cs="Times New Roman"/>
          <w:noProof/>
          <w:lang w:eastAsia="zh-CN"/>
        </w:rPr>
        <w:pict>
          <v:shape id="_x0000_i1038" type="#_x0000_t75" alt=" " style="width:202.5pt;height:189.75pt;visibility:visible">
            <v:imagedata r:id="rId19" o:title=""/>
          </v:shape>
        </w:pict>
      </w:r>
      <w:r w:rsidRPr="00442642">
        <w:rPr>
          <w:rFonts w:cs="Times New Roman"/>
          <w:noProof/>
          <w:lang w:eastAsia="zh-CN"/>
        </w:rPr>
        <w:pict>
          <v:shape id="_x0000_i1039" type="#_x0000_t75" alt=" " style="width:210pt;height:162.75pt;visibility:visible">
            <v:imagedata r:id="rId20" o:title=""/>
          </v:shape>
        </w:pict>
      </w:r>
    </w:p>
    <w:p w:rsidR="004412F1" w:rsidRDefault="004412F1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(1)</w:t>
      </w:r>
      <w:r>
        <w:rPr>
          <w:rFonts w:cs="宋体" w:hint="eastAsia"/>
          <w:color w:val="000000"/>
          <w:lang w:eastAsia="zh-CN"/>
        </w:rPr>
        <w:t>在图</w:t>
      </w:r>
      <w:r>
        <w:rPr>
          <w:color w:val="000000"/>
          <w:lang w:eastAsia="zh-CN"/>
        </w:rPr>
        <w:t xml:space="preserve">2 </w:t>
      </w:r>
      <w:r>
        <w:rPr>
          <w:rFonts w:cs="宋体" w:hint="eastAsia"/>
          <w:color w:val="000000"/>
          <w:lang w:eastAsia="zh-CN"/>
        </w:rPr>
        <w:t>中，按照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第四步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的操作方法作出点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（请保留作出点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时直角三角板两条直角边的痕迹）</w:t>
      </w:r>
      <w:r>
        <w:rPr>
          <w:color w:val="000000"/>
          <w:lang w:eastAsia="zh-CN"/>
        </w:rPr>
        <w:t xml:space="preserve">    </w:t>
      </w:r>
    </w:p>
    <w:p w:rsidR="004412F1" w:rsidRDefault="004412F1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(2)</w:t>
      </w:r>
      <w:r>
        <w:rPr>
          <w:rFonts w:cs="宋体" w:hint="eastAsia"/>
          <w:color w:val="000000"/>
          <w:lang w:eastAsia="zh-CN"/>
        </w:rPr>
        <w:t>结合图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，请证明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第三步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操作得到的</w:t>
      </w:r>
      <w:r>
        <w:rPr>
          <w:color w:val="000000"/>
          <w:lang w:eastAsia="zh-CN"/>
        </w:rPr>
        <w:t>m</w:t>
      </w:r>
      <w:r>
        <w:rPr>
          <w:rFonts w:cs="宋体" w:hint="eastAsia"/>
          <w:color w:val="000000"/>
          <w:lang w:eastAsia="zh-CN"/>
        </w:rPr>
        <w:t>就是方程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40" type="#_x0000_t75" alt=" " style="width:70.5pt;height:9.75pt;visibility:visible">
            <v:imagedata r:id="rId18" o:title=""/>
          </v:shape>
        </w:pict>
      </w:r>
      <w:r>
        <w:rPr>
          <w:rFonts w:cs="宋体" w:hint="eastAsia"/>
          <w:color w:val="000000"/>
          <w:lang w:eastAsia="zh-CN"/>
        </w:rPr>
        <w:t>的一个实数根；</w:t>
      </w:r>
      <w:r>
        <w:rPr>
          <w:color w:val="000000"/>
          <w:lang w:eastAsia="zh-CN"/>
        </w:rPr>
        <w:t xml:space="preserve">    </w:t>
      </w:r>
    </w:p>
    <w:p w:rsidR="004412F1" w:rsidRDefault="004412F1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(3)</w:t>
      </w:r>
      <w:r>
        <w:rPr>
          <w:rFonts w:cs="宋体" w:hint="eastAsia"/>
          <w:color w:val="000000"/>
          <w:lang w:eastAsia="zh-CN"/>
        </w:rPr>
        <w:t>上述操作的关键是确定两个固定点的位置，若要以此方法找到一元二次方程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41" type="#_x0000_t75" alt=" " style="width:172.5pt;height:15pt;visibility:visible">
            <v:imagedata r:id="rId21" o:title=""/>
          </v:shape>
        </w:pict>
      </w:r>
      <w:r>
        <w:rPr>
          <w:rFonts w:cs="宋体" w:hint="eastAsia"/>
          <w:color w:val="000000"/>
          <w:lang w:eastAsia="zh-CN"/>
        </w:rPr>
        <w:t>的实数根，请你直接写出一对固定点的坐标；</w:t>
      </w:r>
      <w:r>
        <w:rPr>
          <w:color w:val="000000"/>
          <w:lang w:eastAsia="zh-CN"/>
        </w:rPr>
        <w:t xml:space="preserve">    </w:t>
      </w:r>
    </w:p>
    <w:p w:rsidR="004412F1" w:rsidRDefault="004412F1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(4)</w:t>
      </w:r>
      <w:r>
        <w:rPr>
          <w:rFonts w:cs="宋体" w:hint="eastAsia"/>
          <w:color w:val="000000"/>
          <w:lang w:eastAsia="zh-CN"/>
        </w:rPr>
        <w:t>实际上，（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）中的固定点有无数对，一般地</w:t>
      </w:r>
      <w:r>
        <w:rPr>
          <w:color w:val="000000"/>
          <w:lang w:eastAsia="zh-CN"/>
        </w:rPr>
        <w:t>,</w:t>
      </w:r>
      <w:r>
        <w:rPr>
          <w:rFonts w:cs="宋体" w:hint="eastAsia"/>
          <w:color w:val="000000"/>
          <w:lang w:eastAsia="zh-CN"/>
        </w:rPr>
        <w:t>当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42" type="#_x0000_t75" alt=" " style="width:12.75pt;height:9.75pt;visibility:visible">
            <v:imagedata r:id="rId22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43" type="#_x0000_t75" alt=" " style="width:9.75pt;height:9.75pt;visibility:visible">
            <v:imagedata r:id="rId23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44" type="#_x0000_t75" alt=" " style="width:13.5pt;height:9.75pt;visibility:visible">
            <v:imagedata r:id="rId24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45" type="#_x0000_t75" alt=" " style="width:10.5pt;height:9.75pt;visibility:visible">
            <v:imagedata r:id="rId25" o:title=""/>
          </v:shape>
        </w:pict>
      </w:r>
      <w:r>
        <w:rPr>
          <w:rFonts w:cs="宋体" w:hint="eastAsia"/>
          <w:color w:val="000000"/>
          <w:lang w:eastAsia="zh-CN"/>
        </w:rPr>
        <w:t>与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之间满足怎样的关系时，点</w:t>
      </w:r>
      <w:r>
        <w:rPr>
          <w:color w:val="000000"/>
          <w:lang w:eastAsia="zh-CN"/>
        </w:rPr>
        <w:t>P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46" type="#_x0000_t75" alt=" " style="width:12.75pt;height:9.75pt;visibility:visible">
            <v:imagedata r:id="rId22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47" type="#_x0000_t75" alt=" " style="width:9.75pt;height:9.75pt;visibility:visible">
            <v:imagedata r:id="rId23" o:title=""/>
          </v:shape>
        </w:pict>
      </w:r>
      <w:r>
        <w:rPr>
          <w:rFonts w:cs="宋体" w:hint="eastAsia"/>
          <w:color w:val="000000"/>
          <w:lang w:eastAsia="zh-CN"/>
        </w:rPr>
        <w:t>），</w:t>
      </w:r>
      <w:r>
        <w:rPr>
          <w:color w:val="000000"/>
          <w:lang w:eastAsia="zh-CN"/>
        </w:rPr>
        <w:t>Q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48" type="#_x0000_t75" alt=" " style="width:13.5pt;height:9.75pt;visibility:visible">
            <v:imagedata r:id="rId24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49" type="#_x0000_t75" alt=" " style="width:10.5pt;height:9.75pt;visibility:visible">
            <v:imagedata r:id="rId25" o:title=""/>
          </v:shape>
        </w:pict>
      </w:r>
      <w:r>
        <w:rPr>
          <w:rFonts w:cs="宋体" w:hint="eastAsia"/>
          <w:color w:val="000000"/>
          <w:lang w:eastAsia="zh-CN"/>
        </w:rPr>
        <w:t>）就是符合要求的一对固定点？</w:t>
      </w:r>
      <w:r>
        <w:rPr>
          <w:color w:val="000000"/>
          <w:lang w:eastAsia="zh-CN"/>
        </w:rPr>
        <w:t xml:space="preserve">    </w:t>
      </w:r>
    </w:p>
    <w:p w:rsidR="004412F1" w:rsidRDefault="004412F1">
      <w:pPr>
        <w:rPr>
          <w:rFonts w:cs="Times New Roman"/>
          <w:lang w:eastAsia="zh-CN"/>
        </w:rPr>
      </w:pPr>
      <w:r>
        <w:rPr>
          <w:rFonts w:cs="宋体" w:hint="eastAsia"/>
          <w:b/>
          <w:bCs/>
          <w:sz w:val="24"/>
          <w:szCs w:val="24"/>
          <w:lang w:eastAsia="zh-CN"/>
        </w:rPr>
        <w:t>四、压轴题</w:t>
      </w:r>
      <w:r>
        <w:rPr>
          <w:b/>
          <w:bCs/>
          <w:sz w:val="24"/>
          <w:szCs w:val="24"/>
          <w:lang w:eastAsia="zh-CN"/>
        </w:rPr>
        <w:t>--</w:t>
      </w:r>
      <w:r>
        <w:rPr>
          <w:rFonts w:cs="宋体" w:hint="eastAsia"/>
          <w:b/>
          <w:bCs/>
          <w:sz w:val="24"/>
          <w:szCs w:val="24"/>
          <w:lang w:eastAsia="zh-CN"/>
        </w:rPr>
        <w:t>一次函数</w:t>
      </w:r>
    </w:p>
    <w:p w:rsidR="004412F1" w:rsidRDefault="004412F1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7</w:t>
      </w:r>
      <w:r>
        <w:rPr>
          <w:rFonts w:cs="宋体" w:hint="eastAsia"/>
          <w:color w:val="000000"/>
          <w:lang w:eastAsia="zh-CN"/>
        </w:rPr>
        <w:t>、（</w:t>
      </w:r>
      <w:r>
        <w:rPr>
          <w:color w:val="000000"/>
          <w:lang w:eastAsia="zh-CN"/>
        </w:rPr>
        <w:t>2017•</w:t>
      </w:r>
      <w:r>
        <w:rPr>
          <w:rFonts w:cs="宋体" w:hint="eastAsia"/>
          <w:color w:val="000000"/>
          <w:lang w:eastAsia="zh-CN"/>
        </w:rPr>
        <w:t>绍兴）如图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，已知</w:t>
      </w:r>
      <w:r>
        <w:rPr>
          <w:i/>
          <w:iCs/>
          <w:color w:val="000000"/>
          <w:lang w:eastAsia="zh-CN"/>
        </w:rPr>
        <w:t>□</w:t>
      </w:r>
      <w:r>
        <w:rPr>
          <w:color w:val="000000"/>
          <w:lang w:eastAsia="zh-CN"/>
        </w:rPr>
        <w:t>ABCD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AB//x</w:t>
      </w:r>
      <w:r>
        <w:rPr>
          <w:rFonts w:cs="宋体" w:hint="eastAsia"/>
          <w:color w:val="000000"/>
          <w:lang w:eastAsia="zh-CN"/>
        </w:rPr>
        <w:t>轴，</w:t>
      </w:r>
      <w:r>
        <w:rPr>
          <w:color w:val="000000"/>
          <w:lang w:eastAsia="zh-CN"/>
        </w:rPr>
        <w:t>AB=6</w:t>
      </w:r>
      <w:r>
        <w:rPr>
          <w:rFonts w:cs="宋体" w:hint="eastAsia"/>
          <w:color w:val="000000"/>
          <w:lang w:eastAsia="zh-CN"/>
        </w:rPr>
        <w:t>，点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的坐标为（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-4</w:t>
      </w:r>
      <w:r>
        <w:rPr>
          <w:rFonts w:cs="宋体" w:hint="eastAsia"/>
          <w:color w:val="000000"/>
          <w:lang w:eastAsia="zh-CN"/>
        </w:rPr>
        <w:t>），点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的坐标为（</w:t>
      </w:r>
      <w:r>
        <w:rPr>
          <w:color w:val="000000"/>
          <w:lang w:eastAsia="zh-CN"/>
        </w:rPr>
        <w:t>-3,4</w:t>
      </w:r>
      <w:r>
        <w:rPr>
          <w:rFonts w:cs="宋体" w:hint="eastAsia"/>
          <w:color w:val="000000"/>
          <w:lang w:eastAsia="zh-CN"/>
        </w:rPr>
        <w:t>），点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在第四象限，点</w:t>
      </w:r>
      <w:r>
        <w:rPr>
          <w:color w:val="000000"/>
          <w:lang w:eastAsia="zh-CN"/>
        </w:rPr>
        <w:t>P</w:t>
      </w:r>
      <w:r>
        <w:rPr>
          <w:rFonts w:cs="宋体" w:hint="eastAsia"/>
          <w:color w:val="000000"/>
          <w:lang w:eastAsia="zh-CN"/>
        </w:rPr>
        <w:t>是</w:t>
      </w:r>
      <w:r>
        <w:rPr>
          <w:i/>
          <w:iCs/>
          <w:color w:val="000000"/>
          <w:lang w:eastAsia="zh-CN"/>
        </w:rPr>
        <w:t>□</w:t>
      </w:r>
      <w:r>
        <w:rPr>
          <w:color w:val="000000"/>
          <w:lang w:eastAsia="zh-CN"/>
        </w:rPr>
        <w:t>ABCD</w:t>
      </w:r>
      <w:r>
        <w:rPr>
          <w:rFonts w:cs="宋体" w:hint="eastAsia"/>
          <w:color w:val="000000"/>
          <w:lang w:eastAsia="zh-CN"/>
        </w:rPr>
        <w:t>边上的一个动点</w:t>
      </w:r>
      <w:r>
        <w:rPr>
          <w:color w:val="000000"/>
          <w:lang w:eastAsia="zh-CN"/>
        </w:rPr>
        <w:t>.</w:t>
      </w:r>
      <w:r>
        <w:rPr>
          <w:rFonts w:cs="Times New Roman"/>
          <w:lang w:eastAsia="zh-CN"/>
        </w:rPr>
        <w:br/>
      </w:r>
      <w:r w:rsidRPr="00442642">
        <w:rPr>
          <w:rFonts w:cs="Times New Roman"/>
          <w:noProof/>
          <w:lang w:eastAsia="zh-CN"/>
        </w:rPr>
        <w:pict>
          <v:shape id="_x0000_i1050" type="#_x0000_t75" alt=" " style="width:192.75pt;height:174.75pt;visibility:visible">
            <v:imagedata r:id="rId26" o:title=""/>
          </v:shape>
        </w:pict>
      </w:r>
      <w:r>
        <w:rPr>
          <w:rFonts w:cs="Times New Roman"/>
          <w:color w:val="000000"/>
          <w:lang w:eastAsia="zh-CN"/>
        </w:rPr>
        <w:t> 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51" type="#_x0000_t75" alt=" " style="width:186.75pt;height:186.75pt;visibility:visible">
            <v:imagedata r:id="rId27" o:title=""/>
          </v:shape>
        </w:pict>
      </w:r>
    </w:p>
    <w:p w:rsidR="004412F1" w:rsidRDefault="004412F1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(1)</w:t>
      </w:r>
      <w:r>
        <w:rPr>
          <w:rFonts w:cs="宋体" w:hint="eastAsia"/>
          <w:color w:val="000000"/>
          <w:lang w:eastAsia="zh-CN"/>
        </w:rPr>
        <w:t>若点</w:t>
      </w:r>
      <w:r>
        <w:rPr>
          <w:color w:val="000000"/>
          <w:lang w:eastAsia="zh-CN"/>
        </w:rPr>
        <w:t>P</w:t>
      </w:r>
      <w:r>
        <w:rPr>
          <w:rFonts w:cs="宋体" w:hint="eastAsia"/>
          <w:color w:val="000000"/>
          <w:lang w:eastAsia="zh-CN"/>
        </w:rPr>
        <w:t>在边</w:t>
      </w:r>
      <w:r>
        <w:rPr>
          <w:color w:val="000000"/>
          <w:lang w:eastAsia="zh-CN"/>
        </w:rPr>
        <w:t>BC</w:t>
      </w:r>
      <w:r>
        <w:rPr>
          <w:rFonts w:cs="宋体" w:hint="eastAsia"/>
          <w:color w:val="000000"/>
          <w:lang w:eastAsia="zh-CN"/>
        </w:rPr>
        <w:t>上，</w:t>
      </w:r>
      <w:r>
        <w:rPr>
          <w:color w:val="000000"/>
          <w:lang w:eastAsia="zh-CN"/>
        </w:rPr>
        <w:t>PD=CD</w:t>
      </w:r>
      <w:r>
        <w:rPr>
          <w:rFonts w:cs="宋体" w:hint="eastAsia"/>
          <w:color w:val="000000"/>
          <w:lang w:eastAsia="zh-CN"/>
        </w:rPr>
        <w:t>，求点</w:t>
      </w:r>
      <w:r>
        <w:rPr>
          <w:color w:val="000000"/>
          <w:lang w:eastAsia="zh-CN"/>
        </w:rPr>
        <w:t>P</w:t>
      </w:r>
      <w:r>
        <w:rPr>
          <w:rFonts w:cs="宋体" w:hint="eastAsia"/>
          <w:color w:val="000000"/>
          <w:lang w:eastAsia="zh-CN"/>
        </w:rPr>
        <w:t>的坐标</w:t>
      </w:r>
      <w:r>
        <w:rPr>
          <w:color w:val="000000"/>
          <w:lang w:eastAsia="zh-CN"/>
        </w:rPr>
        <w:t xml:space="preserve">.    </w:t>
      </w:r>
    </w:p>
    <w:p w:rsidR="004412F1" w:rsidRDefault="004412F1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(2)</w:t>
      </w:r>
      <w:r>
        <w:rPr>
          <w:rFonts w:cs="宋体" w:hint="eastAsia"/>
          <w:color w:val="000000"/>
          <w:lang w:eastAsia="zh-CN"/>
        </w:rPr>
        <w:t>若点</w:t>
      </w:r>
      <w:r>
        <w:rPr>
          <w:color w:val="000000"/>
          <w:lang w:eastAsia="zh-CN"/>
        </w:rPr>
        <w:t>P</w:t>
      </w:r>
      <w:r>
        <w:rPr>
          <w:rFonts w:cs="宋体" w:hint="eastAsia"/>
          <w:color w:val="000000"/>
          <w:lang w:eastAsia="zh-CN"/>
        </w:rPr>
        <w:t>在边</w:t>
      </w:r>
      <w:r>
        <w:rPr>
          <w:color w:val="000000"/>
          <w:lang w:eastAsia="zh-CN"/>
        </w:rPr>
        <w:t>AB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AD</w:t>
      </w:r>
      <w:r>
        <w:rPr>
          <w:rFonts w:cs="宋体" w:hint="eastAsia"/>
          <w:color w:val="000000"/>
          <w:lang w:eastAsia="zh-CN"/>
        </w:rPr>
        <w:t>上，点</w:t>
      </w:r>
      <w:r>
        <w:rPr>
          <w:color w:val="000000"/>
          <w:lang w:eastAsia="zh-CN"/>
        </w:rPr>
        <w:t>P</w:t>
      </w:r>
      <w:r>
        <w:rPr>
          <w:rFonts w:cs="宋体" w:hint="eastAsia"/>
          <w:color w:val="000000"/>
          <w:lang w:eastAsia="zh-CN"/>
        </w:rPr>
        <w:t>关于坐标轴对称的点</w:t>
      </w:r>
      <w:r>
        <w:rPr>
          <w:color w:val="000000"/>
          <w:lang w:eastAsia="zh-CN"/>
        </w:rPr>
        <w:t>Q</w:t>
      </w:r>
      <w:r>
        <w:rPr>
          <w:rFonts w:cs="宋体" w:hint="eastAsia"/>
          <w:color w:val="000000"/>
          <w:lang w:eastAsia="zh-CN"/>
        </w:rPr>
        <w:t>落在直线</w:t>
      </w:r>
      <w:r>
        <w:rPr>
          <w:color w:val="000000"/>
          <w:lang w:eastAsia="zh-CN"/>
        </w:rPr>
        <w:t>y=x-1</w:t>
      </w:r>
      <w:r>
        <w:rPr>
          <w:rFonts w:cs="宋体" w:hint="eastAsia"/>
          <w:color w:val="000000"/>
          <w:lang w:eastAsia="zh-CN"/>
        </w:rPr>
        <w:t>上，求点</w:t>
      </w:r>
      <w:r>
        <w:rPr>
          <w:color w:val="000000"/>
          <w:lang w:eastAsia="zh-CN"/>
        </w:rPr>
        <w:t>P</w:t>
      </w:r>
      <w:r>
        <w:rPr>
          <w:rFonts w:cs="宋体" w:hint="eastAsia"/>
          <w:color w:val="000000"/>
          <w:lang w:eastAsia="zh-CN"/>
        </w:rPr>
        <w:t>的坐标</w:t>
      </w:r>
      <w:r>
        <w:rPr>
          <w:color w:val="000000"/>
          <w:lang w:eastAsia="zh-CN"/>
        </w:rPr>
        <w:t xml:space="preserve">.    </w:t>
      </w:r>
    </w:p>
    <w:p w:rsidR="004412F1" w:rsidRDefault="004412F1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(3)</w:t>
      </w:r>
      <w:r>
        <w:rPr>
          <w:rFonts w:cs="宋体" w:hint="eastAsia"/>
          <w:color w:val="000000"/>
          <w:lang w:eastAsia="zh-CN"/>
        </w:rPr>
        <w:t>若点</w:t>
      </w:r>
      <w:r>
        <w:rPr>
          <w:color w:val="000000"/>
          <w:lang w:eastAsia="zh-CN"/>
        </w:rPr>
        <w:t>P</w:t>
      </w:r>
      <w:r>
        <w:rPr>
          <w:rFonts w:cs="宋体" w:hint="eastAsia"/>
          <w:color w:val="000000"/>
          <w:lang w:eastAsia="zh-CN"/>
        </w:rPr>
        <w:t>在边</w:t>
      </w:r>
      <w:r>
        <w:rPr>
          <w:color w:val="000000"/>
          <w:lang w:eastAsia="zh-CN"/>
        </w:rPr>
        <w:t>AB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AD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CD</w:t>
      </w:r>
      <w:r>
        <w:rPr>
          <w:rFonts w:cs="宋体" w:hint="eastAsia"/>
          <w:color w:val="000000"/>
          <w:lang w:eastAsia="zh-CN"/>
        </w:rPr>
        <w:t>上，点</w:t>
      </w:r>
      <w:r>
        <w:rPr>
          <w:color w:val="000000"/>
          <w:lang w:eastAsia="zh-CN"/>
        </w:rPr>
        <w:t>G</w:t>
      </w:r>
      <w:r>
        <w:rPr>
          <w:rFonts w:cs="宋体" w:hint="eastAsia"/>
          <w:color w:val="000000"/>
          <w:lang w:eastAsia="zh-CN"/>
        </w:rPr>
        <w:t>是</w:t>
      </w:r>
      <w:r>
        <w:rPr>
          <w:color w:val="000000"/>
          <w:lang w:eastAsia="zh-CN"/>
        </w:rPr>
        <w:t>AD</w:t>
      </w:r>
      <w:r>
        <w:rPr>
          <w:rFonts w:cs="宋体" w:hint="eastAsia"/>
          <w:color w:val="000000"/>
          <w:lang w:eastAsia="zh-CN"/>
        </w:rPr>
        <w:t>与</w:t>
      </w:r>
      <w:r>
        <w:rPr>
          <w:color w:val="000000"/>
          <w:lang w:eastAsia="zh-CN"/>
        </w:rPr>
        <w:t>y</w:t>
      </w:r>
      <w:r>
        <w:rPr>
          <w:rFonts w:cs="宋体" w:hint="eastAsia"/>
          <w:color w:val="000000"/>
          <w:lang w:eastAsia="zh-CN"/>
        </w:rPr>
        <w:t>轴的交点，如图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，过点</w:t>
      </w:r>
      <w:r>
        <w:rPr>
          <w:color w:val="000000"/>
          <w:lang w:eastAsia="zh-CN"/>
        </w:rPr>
        <w:t>P</w:t>
      </w:r>
      <w:r>
        <w:rPr>
          <w:rFonts w:cs="宋体" w:hint="eastAsia"/>
          <w:color w:val="000000"/>
          <w:lang w:eastAsia="zh-CN"/>
        </w:rPr>
        <w:t>作</w:t>
      </w:r>
      <w:r>
        <w:rPr>
          <w:color w:val="000000"/>
          <w:lang w:eastAsia="zh-CN"/>
        </w:rPr>
        <w:t>y</w:t>
      </w:r>
      <w:r>
        <w:rPr>
          <w:rFonts w:cs="宋体" w:hint="eastAsia"/>
          <w:color w:val="000000"/>
          <w:lang w:eastAsia="zh-CN"/>
        </w:rPr>
        <w:t>轴的平行线</w:t>
      </w:r>
      <w:r>
        <w:rPr>
          <w:color w:val="000000"/>
          <w:lang w:eastAsia="zh-CN"/>
        </w:rPr>
        <w:t>PM</w:t>
      </w:r>
      <w:r>
        <w:rPr>
          <w:rFonts w:cs="宋体" w:hint="eastAsia"/>
          <w:color w:val="000000"/>
          <w:lang w:eastAsia="zh-CN"/>
        </w:rPr>
        <w:t>，过点</w:t>
      </w:r>
      <w:r>
        <w:rPr>
          <w:color w:val="000000"/>
          <w:lang w:eastAsia="zh-CN"/>
        </w:rPr>
        <w:t>G</w:t>
      </w:r>
      <w:r>
        <w:rPr>
          <w:rFonts w:cs="宋体" w:hint="eastAsia"/>
          <w:color w:val="000000"/>
          <w:lang w:eastAsia="zh-CN"/>
        </w:rPr>
        <w:t>作</w:t>
      </w:r>
      <w:r>
        <w:rPr>
          <w:color w:val="000000"/>
          <w:lang w:eastAsia="zh-CN"/>
        </w:rPr>
        <w:t>x</w:t>
      </w:r>
      <w:r>
        <w:rPr>
          <w:rFonts w:cs="宋体" w:hint="eastAsia"/>
          <w:color w:val="000000"/>
          <w:lang w:eastAsia="zh-CN"/>
        </w:rPr>
        <w:t>轴的平行线</w:t>
      </w:r>
      <w:r>
        <w:rPr>
          <w:color w:val="000000"/>
          <w:lang w:eastAsia="zh-CN"/>
        </w:rPr>
        <w:t>GM</w:t>
      </w:r>
      <w:r>
        <w:rPr>
          <w:rFonts w:cs="宋体" w:hint="eastAsia"/>
          <w:color w:val="000000"/>
          <w:lang w:eastAsia="zh-CN"/>
        </w:rPr>
        <w:t>，它们相交于点</w:t>
      </w:r>
      <w:r>
        <w:rPr>
          <w:color w:val="000000"/>
          <w:lang w:eastAsia="zh-CN"/>
        </w:rPr>
        <w:t>M</w:t>
      </w:r>
      <w:r>
        <w:rPr>
          <w:rFonts w:cs="宋体" w:hint="eastAsia"/>
          <w:color w:val="000000"/>
          <w:lang w:eastAsia="zh-CN"/>
        </w:rPr>
        <w:t>，将</w:t>
      </w:r>
      <w:r>
        <w:rPr>
          <w:rFonts w:ascii="宋体" w:hAnsi="宋体" w:cs="宋体" w:hint="eastAsia"/>
          <w:color w:val="000000"/>
          <w:lang w:eastAsia="zh-CN"/>
        </w:rPr>
        <w:t>△</w:t>
      </w:r>
      <w:r>
        <w:rPr>
          <w:color w:val="000000"/>
          <w:lang w:eastAsia="zh-CN"/>
        </w:rPr>
        <w:t>PGM</w:t>
      </w:r>
      <w:r>
        <w:rPr>
          <w:rFonts w:cs="宋体" w:hint="eastAsia"/>
          <w:color w:val="000000"/>
          <w:lang w:eastAsia="zh-CN"/>
        </w:rPr>
        <w:t>沿直线</w:t>
      </w:r>
      <w:r>
        <w:rPr>
          <w:color w:val="000000"/>
          <w:lang w:eastAsia="zh-CN"/>
        </w:rPr>
        <w:t>PG</w:t>
      </w:r>
      <w:r>
        <w:rPr>
          <w:rFonts w:cs="宋体" w:hint="eastAsia"/>
          <w:color w:val="000000"/>
          <w:lang w:eastAsia="zh-CN"/>
        </w:rPr>
        <w:t>翻折，当点</w:t>
      </w:r>
      <w:r>
        <w:rPr>
          <w:color w:val="000000"/>
          <w:lang w:eastAsia="zh-CN"/>
        </w:rPr>
        <w:t>M</w:t>
      </w:r>
      <w:r>
        <w:rPr>
          <w:rFonts w:cs="宋体" w:hint="eastAsia"/>
          <w:color w:val="000000"/>
          <w:lang w:eastAsia="zh-CN"/>
        </w:rPr>
        <w:t>的对应点落在坐标轴上时，求点</w:t>
      </w:r>
      <w:r>
        <w:rPr>
          <w:color w:val="000000"/>
          <w:lang w:eastAsia="zh-CN"/>
        </w:rPr>
        <w:t>P</w:t>
      </w:r>
      <w:r>
        <w:rPr>
          <w:rFonts w:cs="宋体" w:hint="eastAsia"/>
          <w:color w:val="000000"/>
          <w:lang w:eastAsia="zh-CN"/>
        </w:rPr>
        <w:t>的坐标（直接写出答案）</w:t>
      </w:r>
      <w:r>
        <w:rPr>
          <w:color w:val="000000"/>
          <w:lang w:eastAsia="zh-CN"/>
        </w:rPr>
        <w:t xml:space="preserve">.    </w:t>
      </w:r>
    </w:p>
    <w:p w:rsidR="004412F1" w:rsidRDefault="004412F1">
      <w:pPr>
        <w:rPr>
          <w:rFonts w:cs="Times New Roman"/>
          <w:lang w:eastAsia="zh-CN"/>
        </w:rPr>
      </w:pPr>
      <w:r>
        <w:rPr>
          <w:rFonts w:cs="宋体" w:hint="eastAsia"/>
          <w:b/>
          <w:bCs/>
          <w:sz w:val="24"/>
          <w:szCs w:val="24"/>
          <w:lang w:eastAsia="zh-CN"/>
        </w:rPr>
        <w:t>五、压轴题</w:t>
      </w:r>
      <w:r>
        <w:rPr>
          <w:b/>
          <w:bCs/>
          <w:sz w:val="24"/>
          <w:szCs w:val="24"/>
          <w:lang w:eastAsia="zh-CN"/>
        </w:rPr>
        <w:t>--</w:t>
      </w:r>
      <w:r>
        <w:rPr>
          <w:rFonts w:cs="宋体" w:hint="eastAsia"/>
          <w:b/>
          <w:bCs/>
          <w:sz w:val="24"/>
          <w:szCs w:val="24"/>
          <w:lang w:eastAsia="zh-CN"/>
        </w:rPr>
        <w:t>二次函数</w:t>
      </w:r>
    </w:p>
    <w:p w:rsidR="004412F1" w:rsidRDefault="004412F1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8</w:t>
      </w:r>
      <w:r>
        <w:rPr>
          <w:rFonts w:cs="宋体" w:hint="eastAsia"/>
          <w:color w:val="000000"/>
          <w:lang w:eastAsia="zh-CN"/>
        </w:rPr>
        <w:t>、（</w:t>
      </w:r>
      <w:r>
        <w:rPr>
          <w:color w:val="000000"/>
          <w:lang w:eastAsia="zh-CN"/>
        </w:rPr>
        <w:t>2017·</w:t>
      </w:r>
      <w:r>
        <w:rPr>
          <w:rFonts w:cs="宋体" w:hint="eastAsia"/>
          <w:color w:val="000000"/>
          <w:lang w:eastAsia="zh-CN"/>
        </w:rPr>
        <w:t>金华）</w:t>
      </w:r>
      <w:r>
        <w:rPr>
          <w:color w:val="000000"/>
          <w:lang w:eastAsia="zh-CN"/>
        </w:rPr>
        <w:t>(</w:t>
      </w:r>
      <w:r>
        <w:rPr>
          <w:rFonts w:cs="宋体" w:hint="eastAsia"/>
          <w:color w:val="000000"/>
          <w:lang w:eastAsia="zh-CN"/>
        </w:rPr>
        <w:t>本题</w:t>
      </w:r>
      <w:r>
        <w:rPr>
          <w:color w:val="000000"/>
          <w:lang w:eastAsia="zh-CN"/>
        </w:rPr>
        <w:t>12</w:t>
      </w:r>
      <w:r>
        <w:rPr>
          <w:rFonts w:cs="宋体" w:hint="eastAsia"/>
          <w:color w:val="000000"/>
          <w:lang w:eastAsia="zh-CN"/>
        </w:rPr>
        <w:t>分</w:t>
      </w:r>
      <w:r>
        <w:rPr>
          <w:color w:val="000000"/>
          <w:lang w:eastAsia="zh-CN"/>
        </w:rPr>
        <w:t>)</w:t>
      </w:r>
      <w:r>
        <w:rPr>
          <w:rFonts w:cs="宋体" w:hint="eastAsia"/>
          <w:color w:val="000000"/>
          <w:lang w:eastAsia="zh-CN"/>
        </w:rPr>
        <w:t>如图</w:t>
      </w:r>
      <w:r>
        <w:rPr>
          <w:color w:val="000000"/>
          <w:lang w:eastAsia="zh-CN"/>
        </w:rPr>
        <w:t>1,</w:t>
      </w:r>
      <w:r>
        <w:rPr>
          <w:rFonts w:cs="宋体" w:hint="eastAsia"/>
          <w:color w:val="000000"/>
          <w:lang w:eastAsia="zh-CN"/>
        </w:rPr>
        <w:t>在平面直角坐标系中，四边形</w:t>
      </w:r>
      <w:r>
        <w:rPr>
          <w:color w:val="000000"/>
          <w:lang w:eastAsia="zh-CN"/>
        </w:rPr>
        <w:t>OABC</w:t>
      </w:r>
      <w:r>
        <w:rPr>
          <w:rFonts w:cs="宋体" w:hint="eastAsia"/>
          <w:color w:val="000000"/>
          <w:lang w:eastAsia="zh-CN"/>
        </w:rPr>
        <w:t>各顶点的坐标分别</w:t>
      </w:r>
      <w:r>
        <w:rPr>
          <w:color w:val="000000"/>
          <w:lang w:eastAsia="zh-CN"/>
        </w:rPr>
        <w:t xml:space="preserve">O(0,0),A(3, </w:t>
      </w:r>
      <w:r w:rsidRPr="00442642">
        <w:rPr>
          <w:rFonts w:cs="Times New Roman"/>
          <w:noProof/>
          <w:lang w:eastAsia="zh-CN"/>
        </w:rPr>
        <w:pict>
          <v:shape id="_x0000_i1052" type="#_x0000_t75" alt=" " style="width:14.25pt;height:18.75pt;visibility:visible">
            <v:imagedata r:id="rId28" o:title=""/>
          </v:shape>
        </w:pict>
      </w:r>
      <w:r>
        <w:rPr>
          <w:color w:val="000000"/>
          <w:lang w:eastAsia="zh-CN"/>
        </w:rPr>
        <w:t>)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B(9,5 </w:t>
      </w:r>
      <w:r w:rsidRPr="00442642">
        <w:rPr>
          <w:rFonts w:cs="Times New Roman"/>
          <w:noProof/>
          <w:lang w:eastAsia="zh-CN"/>
        </w:rPr>
        <w:pict>
          <v:shape id="_x0000_i1053" type="#_x0000_t75" alt=" " style="width:14.25pt;height:18.75pt;visibility:visible">
            <v:imagedata r:id="rId28" o:title=""/>
          </v:shape>
        </w:pict>
      </w:r>
      <w:r>
        <w:rPr>
          <w:color w:val="000000"/>
          <w:lang w:eastAsia="zh-CN"/>
        </w:rPr>
        <w:t>)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C(14,0).</w:t>
      </w:r>
      <w:r>
        <w:rPr>
          <w:rFonts w:cs="宋体" w:hint="eastAsia"/>
          <w:color w:val="000000"/>
          <w:lang w:eastAsia="zh-CN"/>
        </w:rPr>
        <w:t>动点</w:t>
      </w:r>
      <w:r>
        <w:rPr>
          <w:color w:val="000000"/>
          <w:lang w:eastAsia="zh-CN"/>
        </w:rPr>
        <w:t>P</w:t>
      </w:r>
      <w:r>
        <w:rPr>
          <w:rFonts w:cs="宋体" w:hint="eastAsia"/>
          <w:color w:val="000000"/>
          <w:lang w:eastAsia="zh-CN"/>
        </w:rPr>
        <w:t>与</w:t>
      </w:r>
      <w:r>
        <w:rPr>
          <w:color w:val="000000"/>
          <w:lang w:eastAsia="zh-CN"/>
        </w:rPr>
        <w:t>Q</w:t>
      </w:r>
      <w:r>
        <w:rPr>
          <w:rFonts w:cs="宋体" w:hint="eastAsia"/>
          <w:color w:val="000000"/>
          <w:lang w:eastAsia="zh-CN"/>
        </w:rPr>
        <w:t>同时从</w:t>
      </w:r>
      <w:r>
        <w:rPr>
          <w:color w:val="000000"/>
          <w:lang w:eastAsia="zh-CN"/>
        </w:rPr>
        <w:t>O</w:t>
      </w:r>
      <w:r>
        <w:rPr>
          <w:rFonts w:cs="宋体" w:hint="eastAsia"/>
          <w:color w:val="000000"/>
          <w:lang w:eastAsia="zh-CN"/>
        </w:rPr>
        <w:t>点出发，运动时间为</w:t>
      </w:r>
      <w:r>
        <w:rPr>
          <w:color w:val="000000"/>
          <w:lang w:eastAsia="zh-CN"/>
        </w:rPr>
        <w:t>t</w:t>
      </w:r>
      <w:r>
        <w:rPr>
          <w:rFonts w:cs="宋体" w:hint="eastAsia"/>
          <w:color w:val="000000"/>
          <w:lang w:eastAsia="zh-CN"/>
        </w:rPr>
        <w:t>秒，点</w:t>
      </w:r>
      <w:r>
        <w:rPr>
          <w:color w:val="000000"/>
          <w:lang w:eastAsia="zh-CN"/>
        </w:rPr>
        <w:t>P</w:t>
      </w:r>
      <w:r>
        <w:rPr>
          <w:rFonts w:cs="宋体" w:hint="eastAsia"/>
          <w:color w:val="000000"/>
          <w:lang w:eastAsia="zh-CN"/>
        </w:rPr>
        <w:t>沿</w:t>
      </w:r>
      <w:r>
        <w:rPr>
          <w:color w:val="000000"/>
          <w:lang w:eastAsia="zh-CN"/>
        </w:rPr>
        <w:t>OC</w:t>
      </w:r>
      <w:r>
        <w:rPr>
          <w:rFonts w:cs="宋体" w:hint="eastAsia"/>
          <w:color w:val="000000"/>
          <w:lang w:eastAsia="zh-CN"/>
        </w:rPr>
        <w:t>方向以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单位长度</w:t>
      </w:r>
      <w:r>
        <w:rPr>
          <w:color w:val="000000"/>
          <w:lang w:eastAsia="zh-CN"/>
        </w:rPr>
        <w:t>/</w:t>
      </w:r>
      <w:r>
        <w:rPr>
          <w:rFonts w:cs="宋体" w:hint="eastAsia"/>
          <w:color w:val="000000"/>
          <w:lang w:eastAsia="zh-CN"/>
        </w:rPr>
        <w:t>秒的速度向点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运动，点</w:t>
      </w:r>
      <w:r>
        <w:rPr>
          <w:color w:val="000000"/>
          <w:lang w:eastAsia="zh-CN"/>
        </w:rPr>
        <w:t>Q</w:t>
      </w:r>
      <w:r>
        <w:rPr>
          <w:rFonts w:cs="宋体" w:hint="eastAsia"/>
          <w:color w:val="000000"/>
          <w:lang w:eastAsia="zh-CN"/>
        </w:rPr>
        <w:t>沿折线</w:t>
      </w:r>
      <w:r>
        <w:rPr>
          <w:color w:val="000000"/>
          <w:lang w:eastAsia="zh-CN"/>
        </w:rPr>
        <w:t>OA−AB−BC</w:t>
      </w:r>
      <w:r>
        <w:rPr>
          <w:rFonts w:cs="宋体" w:hint="eastAsia"/>
          <w:color w:val="000000"/>
          <w:lang w:eastAsia="zh-CN"/>
        </w:rPr>
        <w:t>运动，在</w:t>
      </w:r>
      <w:r>
        <w:rPr>
          <w:color w:val="000000"/>
          <w:lang w:eastAsia="zh-CN"/>
        </w:rPr>
        <w:t>OA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AB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BC</w:t>
      </w:r>
      <w:r>
        <w:rPr>
          <w:rFonts w:cs="宋体" w:hint="eastAsia"/>
          <w:color w:val="000000"/>
          <w:lang w:eastAsia="zh-CN"/>
        </w:rPr>
        <w:t>上运动的速度分别为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54" type="#_x0000_t75" alt=" " style="width:14.25pt;height:18.75pt;visibility:visible">
            <v:imagedata r:id="rId28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55" type="#_x0000_t75" alt=" " style="width:9.75pt;height:21pt;visibility:visible">
            <v:imagedata r:id="rId29" o:title=""/>
          </v:shape>
        </w:pict>
      </w:r>
      <w:r>
        <w:rPr>
          <w:color w:val="000000"/>
          <w:lang w:eastAsia="zh-CN"/>
        </w:rPr>
        <w:t>(</w:t>
      </w:r>
      <w:r>
        <w:rPr>
          <w:rFonts w:cs="宋体" w:hint="eastAsia"/>
          <w:color w:val="000000"/>
          <w:lang w:eastAsia="zh-CN"/>
        </w:rPr>
        <w:t>单位长度</w:t>
      </w:r>
      <w:r>
        <w:rPr>
          <w:color w:val="000000"/>
          <w:lang w:eastAsia="zh-CN"/>
        </w:rPr>
        <w:t>/</w:t>
      </w:r>
      <w:r>
        <w:rPr>
          <w:rFonts w:cs="宋体" w:hint="eastAsia"/>
          <w:color w:val="000000"/>
          <w:lang w:eastAsia="zh-CN"/>
        </w:rPr>
        <w:t>秒</w:t>
      </w:r>
      <w:r>
        <w:rPr>
          <w:color w:val="000000"/>
          <w:lang w:eastAsia="zh-CN"/>
        </w:rPr>
        <w:t>)</w:t>
      </w:r>
      <w:r>
        <w:rPr>
          <w:rFonts w:cs="宋体" w:hint="eastAsia"/>
          <w:color w:val="000000"/>
          <w:lang w:eastAsia="zh-CN"/>
        </w:rPr>
        <w:t>﹒当</w:t>
      </w:r>
      <w:r>
        <w:rPr>
          <w:color w:val="000000"/>
          <w:lang w:eastAsia="zh-CN"/>
        </w:rPr>
        <w:t>P,Q</w:t>
      </w:r>
      <w:r>
        <w:rPr>
          <w:rFonts w:cs="宋体" w:hint="eastAsia"/>
          <w:color w:val="000000"/>
          <w:lang w:eastAsia="zh-CN"/>
        </w:rPr>
        <w:t>中的一点到达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点时，两点同时停止运动．</w:t>
      </w:r>
      <w:r>
        <w:rPr>
          <w:rFonts w:cs="Times New Roman"/>
          <w:lang w:eastAsia="zh-CN"/>
        </w:rPr>
        <w:br/>
      </w:r>
      <w:r w:rsidRPr="00442642">
        <w:rPr>
          <w:rFonts w:cs="Times New Roman"/>
          <w:noProof/>
          <w:lang w:eastAsia="zh-CN"/>
        </w:rPr>
        <w:pict>
          <v:shape id="_x0000_i1056" type="#_x0000_t75" alt=" " style="width:251.25pt;height:206.25pt;visibility:visible">
            <v:imagedata r:id="rId30" o:title=""/>
          </v:shape>
        </w:pict>
      </w:r>
      <w:r w:rsidRPr="00442642">
        <w:rPr>
          <w:rFonts w:cs="Times New Roman"/>
          <w:noProof/>
          <w:lang w:eastAsia="zh-CN"/>
        </w:rPr>
        <w:pict>
          <v:shape id="_x0000_i1057" type="#_x0000_t75" alt=" " style="width:243pt;height:201pt;visibility:visible">
            <v:imagedata r:id="rId31" o:title=""/>
          </v:shape>
        </w:pict>
      </w:r>
    </w:p>
    <w:p w:rsidR="004412F1" w:rsidRDefault="004412F1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(1)</w:t>
      </w:r>
      <w:r>
        <w:rPr>
          <w:rFonts w:cs="宋体" w:hint="eastAsia"/>
          <w:color w:val="000000"/>
          <w:lang w:eastAsia="zh-CN"/>
        </w:rPr>
        <w:t>求</w:t>
      </w:r>
      <w:r>
        <w:rPr>
          <w:color w:val="000000"/>
          <w:lang w:eastAsia="zh-CN"/>
        </w:rPr>
        <w:t>AB</w:t>
      </w:r>
      <w:r>
        <w:rPr>
          <w:rFonts w:cs="宋体" w:hint="eastAsia"/>
          <w:color w:val="000000"/>
          <w:lang w:eastAsia="zh-CN"/>
        </w:rPr>
        <w:t>所在直线的函数表达式</w:t>
      </w:r>
      <w:r>
        <w:rPr>
          <w:color w:val="000000"/>
          <w:lang w:eastAsia="zh-CN"/>
        </w:rPr>
        <w:t xml:space="preserve">.    </w:t>
      </w:r>
    </w:p>
    <w:p w:rsidR="004412F1" w:rsidRDefault="004412F1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(2)</w:t>
      </w:r>
      <w:r>
        <w:rPr>
          <w:rFonts w:cs="宋体" w:hint="eastAsia"/>
          <w:color w:val="000000"/>
          <w:lang w:eastAsia="zh-CN"/>
        </w:rPr>
        <w:t>如图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，当点</w:t>
      </w:r>
      <w:r>
        <w:rPr>
          <w:color w:val="000000"/>
          <w:lang w:eastAsia="zh-CN"/>
        </w:rPr>
        <w:t>Q</w:t>
      </w:r>
      <w:r>
        <w:rPr>
          <w:rFonts w:cs="宋体" w:hint="eastAsia"/>
          <w:color w:val="000000"/>
          <w:lang w:eastAsia="zh-CN"/>
        </w:rPr>
        <w:t>在</w:t>
      </w:r>
      <w:r>
        <w:rPr>
          <w:color w:val="000000"/>
          <w:lang w:eastAsia="zh-CN"/>
        </w:rPr>
        <w:t>AB</w:t>
      </w:r>
      <w:r>
        <w:rPr>
          <w:rFonts w:cs="宋体" w:hint="eastAsia"/>
          <w:color w:val="000000"/>
          <w:lang w:eastAsia="zh-CN"/>
        </w:rPr>
        <w:t>上运动时，求</w:t>
      </w:r>
      <w:r>
        <w:rPr>
          <w:rFonts w:ascii="宋体" w:hAnsi="宋体" w:cs="宋体" w:hint="eastAsia"/>
          <w:color w:val="000000"/>
          <w:lang w:eastAsia="zh-CN"/>
        </w:rPr>
        <w:t>△</w:t>
      </w:r>
      <w:r>
        <w:rPr>
          <w:color w:val="000000"/>
          <w:lang w:eastAsia="zh-CN"/>
        </w:rPr>
        <w:t>CPQ</w:t>
      </w:r>
      <w:r>
        <w:rPr>
          <w:rFonts w:cs="宋体" w:hint="eastAsia"/>
          <w:color w:val="000000"/>
          <w:lang w:eastAsia="zh-CN"/>
        </w:rPr>
        <w:t>的面积</w:t>
      </w:r>
      <w:r>
        <w:rPr>
          <w:color w:val="000000"/>
          <w:lang w:eastAsia="zh-CN"/>
        </w:rPr>
        <w:t>S</w:t>
      </w:r>
      <w:r>
        <w:rPr>
          <w:rFonts w:cs="宋体" w:hint="eastAsia"/>
          <w:color w:val="000000"/>
          <w:lang w:eastAsia="zh-CN"/>
        </w:rPr>
        <w:t>关于</w:t>
      </w:r>
      <w:r>
        <w:rPr>
          <w:color w:val="000000"/>
          <w:lang w:eastAsia="zh-CN"/>
        </w:rPr>
        <w:t>t</w:t>
      </w:r>
      <w:r>
        <w:rPr>
          <w:rFonts w:cs="宋体" w:hint="eastAsia"/>
          <w:color w:val="000000"/>
          <w:lang w:eastAsia="zh-CN"/>
        </w:rPr>
        <w:t>的函数表达式及</w:t>
      </w:r>
      <w:r>
        <w:rPr>
          <w:color w:val="000000"/>
          <w:lang w:eastAsia="zh-CN"/>
        </w:rPr>
        <w:t>S</w:t>
      </w:r>
      <w:r>
        <w:rPr>
          <w:rFonts w:cs="宋体" w:hint="eastAsia"/>
          <w:color w:val="000000"/>
          <w:lang w:eastAsia="zh-CN"/>
        </w:rPr>
        <w:t>的最大值</w:t>
      </w:r>
      <w:r>
        <w:rPr>
          <w:color w:val="000000"/>
          <w:lang w:eastAsia="zh-CN"/>
        </w:rPr>
        <w:t xml:space="preserve">.    </w:t>
      </w:r>
    </w:p>
    <w:p w:rsidR="004412F1" w:rsidRDefault="004412F1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(3)</w:t>
      </w:r>
      <w:r>
        <w:rPr>
          <w:rFonts w:cs="宋体" w:hint="eastAsia"/>
          <w:color w:val="000000"/>
          <w:lang w:eastAsia="zh-CN"/>
        </w:rPr>
        <w:t>在</w:t>
      </w:r>
      <w:r>
        <w:rPr>
          <w:color w:val="000000"/>
          <w:lang w:eastAsia="zh-CN"/>
        </w:rPr>
        <w:t>P,Q</w:t>
      </w:r>
      <w:r>
        <w:rPr>
          <w:rFonts w:cs="宋体" w:hint="eastAsia"/>
          <w:color w:val="000000"/>
          <w:lang w:eastAsia="zh-CN"/>
        </w:rPr>
        <w:t>的运动过程中，若线段</w:t>
      </w:r>
      <w:r>
        <w:rPr>
          <w:color w:val="000000"/>
          <w:lang w:eastAsia="zh-CN"/>
        </w:rPr>
        <w:t>PQ</w:t>
      </w:r>
      <w:r>
        <w:rPr>
          <w:rFonts w:cs="宋体" w:hint="eastAsia"/>
          <w:color w:val="000000"/>
          <w:lang w:eastAsia="zh-CN"/>
        </w:rPr>
        <w:t>的垂直平分线经过四边形</w:t>
      </w:r>
      <w:r>
        <w:rPr>
          <w:color w:val="000000"/>
          <w:lang w:eastAsia="zh-CN"/>
        </w:rPr>
        <w:t>OABC</w:t>
      </w:r>
      <w:r>
        <w:rPr>
          <w:rFonts w:cs="宋体" w:hint="eastAsia"/>
          <w:color w:val="000000"/>
          <w:lang w:eastAsia="zh-CN"/>
        </w:rPr>
        <w:t>的顶点，求相应的</w:t>
      </w:r>
      <w:r>
        <w:rPr>
          <w:color w:val="000000"/>
          <w:lang w:eastAsia="zh-CN"/>
        </w:rPr>
        <w:t>t</w:t>
      </w:r>
      <w:r>
        <w:rPr>
          <w:rFonts w:cs="宋体" w:hint="eastAsia"/>
          <w:color w:val="000000"/>
          <w:lang w:eastAsia="zh-CN"/>
        </w:rPr>
        <w:t>值</w:t>
      </w:r>
      <w:r>
        <w:rPr>
          <w:color w:val="000000"/>
          <w:lang w:eastAsia="zh-CN"/>
        </w:rPr>
        <w:t xml:space="preserve">.    </w:t>
      </w:r>
    </w:p>
    <w:p w:rsidR="004412F1" w:rsidRDefault="004412F1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9</w:t>
      </w:r>
      <w:r>
        <w:rPr>
          <w:rFonts w:cs="宋体" w:hint="eastAsia"/>
          <w:color w:val="000000"/>
          <w:lang w:eastAsia="zh-CN"/>
        </w:rPr>
        <w:t>、（</w:t>
      </w:r>
      <w:r>
        <w:rPr>
          <w:color w:val="000000"/>
          <w:lang w:eastAsia="zh-CN"/>
        </w:rPr>
        <w:t>2017·</w:t>
      </w:r>
      <w:r>
        <w:rPr>
          <w:rFonts w:cs="宋体" w:hint="eastAsia"/>
          <w:color w:val="000000"/>
          <w:lang w:eastAsia="zh-CN"/>
        </w:rPr>
        <w:t>嘉兴）如图，某日的钱塘江观潮信息如表：</w:t>
      </w:r>
      <w:r>
        <w:rPr>
          <w:rFonts w:cs="Times New Roman"/>
          <w:lang w:eastAsia="zh-CN"/>
        </w:rPr>
        <w:br/>
      </w:r>
      <w:r w:rsidRPr="00442642">
        <w:rPr>
          <w:rFonts w:cs="Times New Roman"/>
          <w:noProof/>
          <w:lang w:eastAsia="zh-CN"/>
        </w:rPr>
        <w:pict>
          <v:shape id="_x0000_i1058" type="#_x0000_t75" alt=" " style="width:6in;height:90pt;visibility:visible">
            <v:imagedata r:id="rId32" o:title=""/>
          </v:shape>
        </w:pict>
      </w:r>
      <w:r>
        <w:rPr>
          <w:rFonts w:cs="Times New Roman"/>
          <w:lang w:eastAsia="zh-CN"/>
        </w:rPr>
        <w:br/>
      </w:r>
      <w:r w:rsidRPr="00442642">
        <w:rPr>
          <w:rFonts w:cs="Times New Roman"/>
          <w:noProof/>
          <w:lang w:eastAsia="zh-CN"/>
        </w:rPr>
        <w:pict>
          <v:shape id="_x0000_i1059" type="#_x0000_t75" alt=" " style="width:468pt;height:111pt;visibility:visible">
            <v:imagedata r:id="rId33" o:title=""/>
          </v:shape>
        </w:pic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按上述信息，小红将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交叉潮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形成后潮头与乙地之间的距离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60" type="#_x0000_t75" alt=" " style="width:5.25pt;height:6.75pt;visibility:visible">
            <v:imagedata r:id="rId34" o:title=""/>
          </v:shape>
        </w:pict>
      </w:r>
      <w:r>
        <w:rPr>
          <w:rFonts w:cs="宋体" w:hint="eastAsia"/>
          <w:color w:val="000000"/>
          <w:lang w:eastAsia="zh-CN"/>
        </w:rPr>
        <w:t>（千米）与时间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61" type="#_x0000_t75" alt=" " style="width:4.5pt;height:8.25pt;visibility:visible">
            <v:imagedata r:id="rId35" o:title=""/>
          </v:shape>
        </w:pict>
      </w:r>
      <w:r>
        <w:rPr>
          <w:rFonts w:cs="宋体" w:hint="eastAsia"/>
          <w:color w:val="000000"/>
          <w:lang w:eastAsia="zh-CN"/>
        </w:rPr>
        <w:t>（分钟）的函数关系用图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表示，其中：</w:t>
      </w:r>
      <w:r>
        <w:rPr>
          <w:color w:val="000000"/>
          <w:lang w:eastAsia="zh-CN"/>
        </w:rPr>
        <w:t>“11:40</w:t>
      </w:r>
      <w:r>
        <w:rPr>
          <w:rFonts w:cs="宋体" w:hint="eastAsia"/>
          <w:color w:val="000000"/>
          <w:lang w:eastAsia="zh-CN"/>
        </w:rPr>
        <w:t>时甲地</w:t>
      </w:r>
      <w:r>
        <w:rPr>
          <w:color w:val="000000"/>
          <w:lang w:eastAsia="zh-CN"/>
        </w:rPr>
        <w:t>‘</w:t>
      </w:r>
      <w:r>
        <w:rPr>
          <w:rFonts w:cs="宋体" w:hint="eastAsia"/>
          <w:color w:val="000000"/>
          <w:lang w:eastAsia="zh-CN"/>
        </w:rPr>
        <w:t>交叉潮</w:t>
      </w:r>
      <w:r>
        <w:rPr>
          <w:color w:val="000000"/>
          <w:lang w:eastAsia="zh-CN"/>
        </w:rPr>
        <w:t>’</w:t>
      </w:r>
      <w:r>
        <w:rPr>
          <w:rFonts w:cs="宋体" w:hint="eastAsia"/>
          <w:color w:val="000000"/>
          <w:lang w:eastAsia="zh-CN"/>
        </w:rPr>
        <w:t>的潮头离乙地</w:t>
      </w:r>
      <w:r>
        <w:rPr>
          <w:color w:val="000000"/>
          <w:lang w:eastAsia="zh-CN"/>
        </w:rPr>
        <w:t>12</w:t>
      </w:r>
      <w:r>
        <w:rPr>
          <w:rFonts w:cs="宋体" w:hint="eastAsia"/>
          <w:color w:val="000000"/>
          <w:lang w:eastAsia="zh-CN"/>
        </w:rPr>
        <w:t>千米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记为点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62" type="#_x0000_t75" alt=" " style="width:39pt;height:12pt;visibility:visible">
            <v:imagedata r:id="rId36" o:title=""/>
          </v:shape>
        </w:pict>
      </w:r>
      <w:r>
        <w:rPr>
          <w:rFonts w:cs="宋体" w:hint="eastAsia"/>
          <w:color w:val="000000"/>
          <w:lang w:eastAsia="zh-CN"/>
        </w:rPr>
        <w:t>，点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63" type="#_x0000_t75" alt=" " style="width:8.25pt;height:9pt;visibility:visible">
            <v:imagedata r:id="rId37" o:title=""/>
          </v:shape>
        </w:pict>
      </w:r>
      <w:r>
        <w:rPr>
          <w:rFonts w:cs="宋体" w:hint="eastAsia"/>
          <w:color w:val="000000"/>
          <w:lang w:eastAsia="zh-CN"/>
        </w:rPr>
        <w:t>坐标为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64" type="#_x0000_t75" alt=" " style="width:27pt;height:12pt;visibility:visible">
            <v:imagedata r:id="rId38" o:title=""/>
          </v:shape>
        </w:pict>
      </w:r>
      <w:r>
        <w:rPr>
          <w:rFonts w:cs="宋体" w:hint="eastAsia"/>
          <w:color w:val="000000"/>
          <w:lang w:eastAsia="zh-CN"/>
        </w:rPr>
        <w:t>，曲线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65" type="#_x0000_t75" alt=" " style="width:17.25pt;height:9.75pt;visibility:visible">
            <v:imagedata r:id="rId39" o:title=""/>
          </v:shape>
        </w:pict>
      </w:r>
      <w:r>
        <w:rPr>
          <w:rFonts w:cs="宋体" w:hint="eastAsia"/>
          <w:color w:val="000000"/>
          <w:lang w:eastAsia="zh-CN"/>
        </w:rPr>
        <w:t>可用二次函数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66" type="#_x0000_t75" alt=" " style="width:84.75pt;height:21pt;visibility:visible">
            <v:imagedata r:id="rId40" o:title=""/>
          </v:shape>
        </w:pic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67" type="#_x0000_t75" alt=" " style="width:6pt;height:9.75pt;visibility:visible">
            <v:imagedata r:id="rId41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68" type="#_x0000_t75" alt=" " style="width:6pt;height:6.75pt;visibility:visible">
            <v:imagedata r:id="rId42" o:title=""/>
          </v:shape>
        </w:pict>
      </w:r>
      <w:r>
        <w:rPr>
          <w:rFonts w:cs="宋体" w:hint="eastAsia"/>
          <w:color w:val="000000"/>
          <w:lang w:eastAsia="zh-CN"/>
        </w:rPr>
        <w:t>是常数）刻画．</w:t>
      </w:r>
      <w:r>
        <w:rPr>
          <w:color w:val="000000"/>
          <w:lang w:eastAsia="zh-CN"/>
        </w:rPr>
        <w:t xml:space="preserve">    </w:t>
      </w:r>
    </w:p>
    <w:p w:rsidR="004412F1" w:rsidRDefault="004412F1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(1)</w:t>
      </w:r>
      <w:r>
        <w:rPr>
          <w:rFonts w:cs="宋体" w:hint="eastAsia"/>
          <w:color w:val="000000"/>
          <w:lang w:eastAsia="zh-CN"/>
        </w:rPr>
        <w:t>求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69" type="#_x0000_t75" alt=" " style="width:9pt;height:6.75pt;visibility:visible">
            <v:imagedata r:id="rId43" o:title=""/>
          </v:shape>
        </w:pict>
      </w:r>
      <w:r>
        <w:rPr>
          <w:rFonts w:cs="宋体" w:hint="eastAsia"/>
          <w:color w:val="000000"/>
          <w:lang w:eastAsia="zh-CN"/>
        </w:rPr>
        <w:t>的值，并求出潮头从甲地到乙地的速度；</w:t>
      </w:r>
      <w:r>
        <w:rPr>
          <w:color w:val="000000"/>
          <w:lang w:eastAsia="zh-CN"/>
        </w:rPr>
        <w:t xml:space="preserve">    </w:t>
      </w:r>
    </w:p>
    <w:p w:rsidR="004412F1" w:rsidRDefault="004412F1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(2)11:59</w:t>
      </w:r>
      <w:r>
        <w:rPr>
          <w:rFonts w:cs="宋体" w:hint="eastAsia"/>
          <w:color w:val="000000"/>
          <w:lang w:eastAsia="zh-CN"/>
        </w:rPr>
        <w:t>时，小红骑单车从乙地出发，沿江边公路以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70" type="#_x0000_t75" alt=" " style="width:24pt;height:9.75pt;visibility:visible">
            <v:imagedata r:id="rId44" o:title=""/>
          </v:shape>
        </w:pict>
      </w:r>
      <w:r>
        <w:rPr>
          <w:rFonts w:cs="宋体" w:hint="eastAsia"/>
          <w:color w:val="000000"/>
          <w:lang w:eastAsia="zh-CN"/>
        </w:rPr>
        <w:t>千米</w:t>
      </w:r>
      <w:r>
        <w:rPr>
          <w:color w:val="000000"/>
          <w:lang w:eastAsia="zh-CN"/>
        </w:rPr>
        <w:t>/</w:t>
      </w:r>
      <w:r>
        <w:rPr>
          <w:rFonts w:cs="宋体" w:hint="eastAsia"/>
          <w:color w:val="000000"/>
          <w:lang w:eastAsia="zh-CN"/>
        </w:rPr>
        <w:t>分的速度往甲地方向去看潮，问她几分钟后与潮头相遇？</w:t>
      </w:r>
      <w:r>
        <w:rPr>
          <w:color w:val="000000"/>
          <w:lang w:eastAsia="zh-CN"/>
        </w:rPr>
        <w:t xml:space="preserve">    </w:t>
      </w:r>
    </w:p>
    <w:p w:rsidR="004412F1" w:rsidRDefault="004412F1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(3)</w:t>
      </w:r>
      <w:r>
        <w:rPr>
          <w:rFonts w:cs="宋体" w:hint="eastAsia"/>
          <w:color w:val="000000"/>
          <w:lang w:eastAsia="zh-CN"/>
        </w:rPr>
        <w:t>相遇后，小红立即调转车头，沿江边公路按潮头速度与潮头并行，但潮头过乙地后均匀加速，而单车最高速度为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71" type="#_x0000_t75" alt=" " style="width:24pt;height:9.75pt;visibility:visible">
            <v:imagedata r:id="rId44" o:title=""/>
          </v:shape>
        </w:pict>
      </w:r>
      <w:r>
        <w:rPr>
          <w:rFonts w:cs="宋体" w:hint="eastAsia"/>
          <w:color w:val="000000"/>
          <w:lang w:eastAsia="zh-CN"/>
        </w:rPr>
        <w:t>千米</w:t>
      </w:r>
      <w:r>
        <w:rPr>
          <w:color w:val="000000"/>
          <w:lang w:eastAsia="zh-CN"/>
        </w:rPr>
        <w:t>/</w:t>
      </w:r>
      <w:r>
        <w:rPr>
          <w:rFonts w:cs="宋体" w:hint="eastAsia"/>
          <w:color w:val="000000"/>
          <w:lang w:eastAsia="zh-CN"/>
        </w:rPr>
        <w:t>分，小红逐渐落后，问小红与潮头相遇到落后潮头</w:t>
      </w:r>
      <w:r>
        <w:rPr>
          <w:color w:val="000000"/>
          <w:lang w:eastAsia="zh-CN"/>
        </w:rPr>
        <w:t>1.8</w:t>
      </w:r>
      <w:r>
        <w:rPr>
          <w:rFonts w:cs="宋体" w:hint="eastAsia"/>
          <w:color w:val="000000"/>
          <w:lang w:eastAsia="zh-CN"/>
        </w:rPr>
        <w:t>千米共需多长时间？（潮水加速阶段速度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72" type="#_x0000_t75" alt=" " style="width:96.75pt;height:21pt;visibility:visible">
            <v:imagedata r:id="rId45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73" type="#_x0000_t75" alt=" " style="width:10.5pt;height:9.75pt;visibility:visible">
            <v:imagedata r:id="rId46" o:title=""/>
          </v:shape>
        </w:pict>
      </w:r>
      <w:r>
        <w:rPr>
          <w:rFonts w:cs="宋体" w:hint="eastAsia"/>
          <w:color w:val="000000"/>
          <w:lang w:eastAsia="zh-CN"/>
        </w:rPr>
        <w:t>是加速前的速度）．</w:t>
      </w:r>
      <w:r>
        <w:rPr>
          <w:color w:val="000000"/>
          <w:lang w:eastAsia="zh-CN"/>
        </w:rPr>
        <w:t xml:space="preserve">    </w:t>
      </w:r>
    </w:p>
    <w:p w:rsidR="004412F1" w:rsidRDefault="004412F1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10</w:t>
      </w:r>
      <w:r>
        <w:rPr>
          <w:rFonts w:cs="宋体" w:hint="eastAsia"/>
          <w:color w:val="000000"/>
          <w:lang w:eastAsia="zh-CN"/>
        </w:rPr>
        <w:t>、（</w:t>
      </w:r>
      <w:r>
        <w:rPr>
          <w:color w:val="000000"/>
          <w:lang w:eastAsia="zh-CN"/>
        </w:rPr>
        <w:t>2017•</w:t>
      </w:r>
      <w:r>
        <w:rPr>
          <w:rFonts w:cs="宋体" w:hint="eastAsia"/>
          <w:color w:val="000000"/>
          <w:lang w:eastAsia="zh-CN"/>
        </w:rPr>
        <w:t>湖州）如图，在平面直角坐标系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74" type="#_x0000_t75" alt=" " style="width:22.5pt;height:12pt;visibility:visible">
            <v:imagedata r:id="rId47" o:title=""/>
          </v:shape>
        </w:pict>
      </w:r>
      <w:r>
        <w:rPr>
          <w:rFonts w:cs="宋体" w:hint="eastAsia"/>
          <w:color w:val="000000"/>
          <w:lang w:eastAsia="zh-CN"/>
        </w:rPr>
        <w:t>中，已知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75" type="#_x0000_t75" alt=" " style="width:8.25pt;height:9pt;visibility:visible">
            <v:imagedata r:id="rId48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76" type="#_x0000_t75" alt=" " style="width:8.25pt;height:9pt;visibility:visible">
            <v:imagedata r:id="rId37" o:title=""/>
          </v:shape>
        </w:pict>
      </w:r>
      <w:r>
        <w:rPr>
          <w:rFonts w:cs="宋体" w:hint="eastAsia"/>
          <w:color w:val="000000"/>
          <w:lang w:eastAsia="zh-CN"/>
        </w:rPr>
        <w:t>两点的坐标分别为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77" type="#_x0000_t75" alt=" " style="width:37.5pt;height:15pt;visibility:visible">
            <v:imagedata r:id="rId49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78" type="#_x0000_t75" alt=" " style="width:24.75pt;height:15pt;visibility:visible">
            <v:imagedata r:id="rId50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79" type="#_x0000_t75" alt=" " style="width:35.25pt;height:15pt;visibility:visible">
            <v:imagedata r:id="rId51" o:title=""/>
          </v:shape>
        </w:pict>
      </w:r>
      <w:r>
        <w:rPr>
          <w:rFonts w:cs="宋体" w:hint="eastAsia"/>
          <w:color w:val="000000"/>
          <w:lang w:eastAsia="zh-CN"/>
        </w:rPr>
        <w:t>是线段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80" type="#_x0000_t75" alt=" " style="width:15.75pt;height:9pt;visibility:visible">
            <v:imagedata r:id="rId52" o:title=""/>
          </v:shape>
        </w:pict>
      </w:r>
      <w:r>
        <w:rPr>
          <w:rFonts w:cs="宋体" w:hint="eastAsia"/>
          <w:color w:val="000000"/>
          <w:lang w:eastAsia="zh-CN"/>
        </w:rPr>
        <w:t>上一点（与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81" type="#_x0000_t75" alt=" " style="width:8.25pt;height:9pt;visibility:visible">
            <v:imagedata r:id="rId48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82" type="#_x0000_t75" alt=" " style="width:8.25pt;height:9pt;visibility:visible">
            <v:imagedata r:id="rId37" o:title=""/>
          </v:shape>
        </w:pict>
      </w:r>
      <w:r>
        <w:rPr>
          <w:rFonts w:cs="宋体" w:hint="eastAsia"/>
          <w:color w:val="000000"/>
          <w:lang w:eastAsia="zh-CN"/>
        </w:rPr>
        <w:t>点不重合），抛物线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83" type="#_x0000_t75" alt=" " style="width:18.75pt;height:12.75pt;visibility:visible">
            <v:imagedata r:id="rId53" o:title=""/>
          </v:shape>
        </w:pict>
      </w:r>
      <w:r w:rsidRPr="00442642">
        <w:rPr>
          <w:rFonts w:cs="Times New Roman"/>
          <w:noProof/>
          <w:lang w:eastAsia="zh-CN"/>
        </w:rPr>
        <w:pict>
          <v:shape id="_x0000_i1084" type="#_x0000_t75" alt=" " style="width:83.25pt;height:12.75pt;visibility:visible">
            <v:imagedata r:id="rId54" o:title=""/>
          </v:shape>
        </w:pic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85" type="#_x0000_t75" alt=" " style="width:24.75pt;height:9.75pt;visibility:visible">
            <v:imagedata r:id="rId55" o:title=""/>
          </v:shape>
        </w:pict>
      </w:r>
      <w:r>
        <w:rPr>
          <w:rFonts w:cs="宋体" w:hint="eastAsia"/>
          <w:color w:val="000000"/>
          <w:lang w:eastAsia="zh-CN"/>
        </w:rPr>
        <w:t>）经过点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86" type="#_x0000_t75" alt=" " style="width:8.25pt;height:9pt;visibility:visible">
            <v:imagedata r:id="rId48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87" type="#_x0000_t75" alt=" " style="width:8.25pt;height:9.75pt;visibility:visible">
            <v:imagedata r:id="rId56" o:title=""/>
          </v:shape>
        </w:pict>
      </w:r>
      <w:r>
        <w:rPr>
          <w:rFonts w:cs="宋体" w:hint="eastAsia"/>
          <w:color w:val="000000"/>
          <w:lang w:eastAsia="zh-CN"/>
        </w:rPr>
        <w:t>，顶点为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88" type="#_x0000_t75" alt=" " style="width:9pt;height:9pt;visibility:visible">
            <v:imagedata r:id="rId57" o:title=""/>
          </v:shape>
        </w:pict>
      </w:r>
      <w:r>
        <w:rPr>
          <w:rFonts w:cs="宋体" w:hint="eastAsia"/>
          <w:color w:val="000000"/>
          <w:lang w:eastAsia="zh-CN"/>
        </w:rPr>
        <w:t>，抛物线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89" type="#_x0000_t75" alt=" " style="width:19.5pt;height:12.75pt;visibility:visible">
            <v:imagedata r:id="rId58" o:title=""/>
          </v:shape>
        </w:pict>
      </w:r>
      <w:r w:rsidRPr="00442642">
        <w:rPr>
          <w:rFonts w:cs="Times New Roman"/>
          <w:noProof/>
          <w:lang w:eastAsia="zh-CN"/>
        </w:rPr>
        <w:pict>
          <v:shape id="_x0000_i1090" type="#_x0000_t75" alt=" " style="width:84.75pt;height:12.75pt;visibility:visible">
            <v:imagedata r:id="rId59" o:title=""/>
          </v:shape>
        </w:pic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91" type="#_x0000_t75" alt=" " style="width:24.75pt;height:9.75pt;visibility:visible">
            <v:imagedata r:id="rId55" o:title=""/>
          </v:shape>
        </w:pict>
      </w:r>
      <w:r>
        <w:rPr>
          <w:rFonts w:cs="宋体" w:hint="eastAsia"/>
          <w:color w:val="000000"/>
          <w:lang w:eastAsia="zh-CN"/>
        </w:rPr>
        <w:t>）经过点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92" type="#_x0000_t75" alt=" " style="width:8.25pt;height:9.75pt;visibility:visible">
            <v:imagedata r:id="rId56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93" type="#_x0000_t75" alt=" " style="width:8.25pt;height:9pt;visibility:visible">
            <v:imagedata r:id="rId37" o:title=""/>
          </v:shape>
        </w:pict>
      </w:r>
      <w:r>
        <w:rPr>
          <w:rFonts w:cs="宋体" w:hint="eastAsia"/>
          <w:color w:val="000000"/>
          <w:lang w:eastAsia="zh-CN"/>
        </w:rPr>
        <w:t>，顶点为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94" type="#_x0000_t75" alt=" " style="width:9pt;height:9pt;visibility:visible">
            <v:imagedata r:id="rId60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95" type="#_x0000_t75" alt=" " style="width:16.5pt;height:9pt;visibility:visible">
            <v:imagedata r:id="rId61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96" type="#_x0000_t75" alt=" " style="width:16.5pt;height:9pt;visibility:visible">
            <v:imagedata r:id="rId62" o:title=""/>
          </v:shape>
        </w:pict>
      </w:r>
      <w:r>
        <w:rPr>
          <w:rFonts w:cs="宋体" w:hint="eastAsia"/>
          <w:color w:val="000000"/>
          <w:lang w:eastAsia="zh-CN"/>
        </w:rPr>
        <w:t>的延长线相交于点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97" type="#_x0000_t75" alt=" " style="width:6.75pt;height:9pt;visibility:visible">
            <v:imagedata r:id="rId63" o:title=""/>
          </v:shape>
        </w:pic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 w:rsidRPr="00442642">
        <w:rPr>
          <w:rFonts w:cs="Times New Roman"/>
          <w:noProof/>
          <w:lang w:eastAsia="zh-CN"/>
        </w:rPr>
        <w:pict>
          <v:shape id="_x0000_i1098" type="#_x0000_t75" alt=" " style="width:180.75pt;height:112.5pt;visibility:visible">
            <v:imagedata r:id="rId64" o:title=""/>
          </v:shape>
        </w:pict>
      </w:r>
    </w:p>
    <w:p w:rsidR="004412F1" w:rsidRDefault="004412F1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(1)</w:t>
      </w:r>
      <w:r>
        <w:rPr>
          <w:rFonts w:cs="宋体" w:hint="eastAsia"/>
          <w:color w:val="000000"/>
          <w:lang w:eastAsia="zh-CN"/>
        </w:rPr>
        <w:t>若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099" type="#_x0000_t75" alt=" " style="width:41.25pt;height:21pt;visibility:visible">
            <v:imagedata r:id="rId65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100" type="#_x0000_t75" alt=" " style="width:39pt;height:9.75pt;visibility:visible">
            <v:imagedata r:id="rId66" o:title=""/>
          </v:shape>
        </w:pict>
      </w:r>
      <w:r>
        <w:rPr>
          <w:rFonts w:cs="宋体" w:hint="eastAsia"/>
          <w:color w:val="000000"/>
          <w:lang w:eastAsia="zh-CN"/>
        </w:rPr>
        <w:t>，求抛物线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101" type="#_x0000_t75" alt=" " style="width:11.25pt;height:12.75pt;visibility:visible">
            <v:imagedata r:id="rId67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102" type="#_x0000_t75" alt=" " style="width:12pt;height:12.75pt;visibility:visible">
            <v:imagedata r:id="rId68" o:title=""/>
          </v:shape>
        </w:pict>
      </w:r>
      <w:r>
        <w:rPr>
          <w:rFonts w:cs="宋体" w:hint="eastAsia"/>
          <w:color w:val="000000"/>
          <w:lang w:eastAsia="zh-CN"/>
        </w:rPr>
        <w:t>的解析式；</w:t>
      </w:r>
      <w:r>
        <w:rPr>
          <w:color w:val="000000"/>
          <w:lang w:eastAsia="zh-CN"/>
        </w:rPr>
        <w:t xml:space="preserve">    </w:t>
      </w:r>
    </w:p>
    <w:p w:rsidR="004412F1" w:rsidRDefault="004412F1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(2)</w:t>
      </w:r>
      <w:r>
        <w:rPr>
          <w:rFonts w:cs="宋体" w:hint="eastAsia"/>
          <w:color w:val="000000"/>
          <w:lang w:eastAsia="zh-CN"/>
        </w:rPr>
        <w:t>若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103" type="#_x0000_t75" alt=" " style="width:36.75pt;height:9.75pt;visibility:visible">
            <v:imagedata r:id="rId69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104" type="#_x0000_t75" alt=" " style="width:44.25pt;height:9pt;visibility:visible">
            <v:imagedata r:id="rId70" o:title=""/>
          </v:shape>
        </w:pict>
      </w:r>
      <w:r>
        <w:rPr>
          <w:rFonts w:cs="宋体" w:hint="eastAsia"/>
          <w:color w:val="000000"/>
          <w:lang w:eastAsia="zh-CN"/>
        </w:rPr>
        <w:t>，求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105" type="#_x0000_t75" alt=" " style="width:9pt;height:6.75pt;visibility:visible">
            <v:imagedata r:id="rId43" o:title=""/>
          </v:shape>
        </w:pict>
      </w:r>
      <w:r>
        <w:rPr>
          <w:rFonts w:cs="宋体" w:hint="eastAsia"/>
          <w:color w:val="000000"/>
          <w:lang w:eastAsia="zh-CN"/>
        </w:rPr>
        <w:t>的值；</w:t>
      </w:r>
      <w:r>
        <w:rPr>
          <w:color w:val="000000"/>
          <w:lang w:eastAsia="zh-CN"/>
        </w:rPr>
        <w:t xml:space="preserve">    </w:t>
      </w:r>
    </w:p>
    <w:p w:rsidR="004412F1" w:rsidRDefault="004412F1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(3)</w:t>
      </w:r>
      <w:r>
        <w:rPr>
          <w:rFonts w:cs="宋体" w:hint="eastAsia"/>
          <w:color w:val="000000"/>
          <w:lang w:eastAsia="zh-CN"/>
        </w:rPr>
        <w:t>是否存在这样的实数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106" type="#_x0000_t75" alt=" " style="width:6pt;height:6.75pt;visibility:visible">
            <v:imagedata r:id="rId71" o:title=""/>
          </v:shape>
        </w:pic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107" type="#_x0000_t75" alt=" " style="width:24.75pt;height:9.75pt;visibility:visible">
            <v:imagedata r:id="rId55" o:title=""/>
          </v:shape>
        </w:pict>
      </w:r>
      <w:r>
        <w:rPr>
          <w:rFonts w:cs="宋体" w:hint="eastAsia"/>
          <w:color w:val="000000"/>
          <w:lang w:eastAsia="zh-CN"/>
        </w:rPr>
        <w:t>），无论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108" type="#_x0000_t75" alt=" " style="width:9pt;height:6.75pt;visibility:visible">
            <v:imagedata r:id="rId43" o:title=""/>
          </v:shape>
        </w:pict>
      </w:r>
      <w:r>
        <w:rPr>
          <w:rFonts w:cs="宋体" w:hint="eastAsia"/>
          <w:color w:val="000000"/>
          <w:lang w:eastAsia="zh-CN"/>
        </w:rPr>
        <w:t>取何值，直线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109" type="#_x0000_t75" alt=" " style="width:14.25pt;height:9pt;visibility:visible">
            <v:imagedata r:id="rId72" o:title=""/>
          </v:shape>
        </w:pict>
      </w:r>
      <w:r>
        <w:rPr>
          <w:rFonts w:cs="宋体" w:hint="eastAsia"/>
          <w:color w:val="000000"/>
          <w:lang w:eastAsia="zh-CN"/>
        </w:rPr>
        <w:t>与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110" type="#_x0000_t75" alt=" " style="width:15pt;height:9pt;visibility:visible">
            <v:imagedata r:id="rId73" o:title=""/>
          </v:shape>
        </w:pict>
      </w:r>
      <w:r>
        <w:rPr>
          <w:rFonts w:cs="宋体" w:hint="eastAsia"/>
          <w:color w:val="000000"/>
          <w:lang w:eastAsia="zh-CN"/>
        </w:rPr>
        <w:t>都不可能互相垂直？若存在，请直接写出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111" type="#_x0000_t75" alt=" " style="width:6pt;height:6.75pt;visibility:visible">
            <v:imagedata r:id="rId71" o:title=""/>
          </v:shape>
        </w:pict>
      </w:r>
      <w:r>
        <w:rPr>
          <w:rFonts w:cs="宋体" w:hint="eastAsia"/>
          <w:color w:val="000000"/>
          <w:lang w:eastAsia="zh-CN"/>
        </w:rPr>
        <w:t>的两个不同的值；若不存在，请说明理由．</w:t>
      </w:r>
      <w:r>
        <w:rPr>
          <w:color w:val="000000"/>
          <w:lang w:eastAsia="zh-CN"/>
        </w:rPr>
        <w:t xml:space="preserve">    </w:t>
      </w:r>
    </w:p>
    <w:p w:rsidR="004412F1" w:rsidRDefault="004412F1">
      <w:pPr>
        <w:rPr>
          <w:rFonts w:cs="Times New Roman"/>
          <w:lang w:eastAsia="zh-CN"/>
        </w:rPr>
      </w:pPr>
      <w:r>
        <w:rPr>
          <w:rFonts w:cs="Times New Roman"/>
          <w:lang w:eastAsia="zh-CN"/>
        </w:rPr>
        <w:br w:type="page"/>
      </w:r>
    </w:p>
    <w:p w:rsidR="004412F1" w:rsidRDefault="004412F1">
      <w:pPr>
        <w:jc w:val="center"/>
        <w:rPr>
          <w:rFonts w:cs="Times New Roman"/>
          <w:lang w:eastAsia="zh-CN"/>
        </w:rPr>
      </w:pPr>
      <w:r>
        <w:rPr>
          <w:rFonts w:cs="宋体" w:hint="eastAsia"/>
          <w:b/>
          <w:bCs/>
          <w:sz w:val="28"/>
          <w:szCs w:val="28"/>
          <w:lang w:eastAsia="zh-CN"/>
        </w:rPr>
        <w:t>答案解析部分</w:t>
      </w:r>
    </w:p>
    <w:p w:rsidR="004412F1" w:rsidRDefault="004412F1">
      <w:pPr>
        <w:rPr>
          <w:rFonts w:cs="Times New Roman"/>
          <w:lang w:eastAsia="zh-CN"/>
        </w:rPr>
      </w:pPr>
      <w:r>
        <w:rPr>
          <w:rFonts w:cs="宋体" w:hint="eastAsia"/>
          <w:lang w:eastAsia="zh-CN"/>
        </w:rPr>
        <w:t>一、压轴题</w:t>
      </w:r>
      <w:r>
        <w:rPr>
          <w:lang w:eastAsia="zh-CN"/>
        </w:rPr>
        <w:t>--</w:t>
      </w:r>
      <w:r>
        <w:rPr>
          <w:rFonts w:cs="宋体" w:hint="eastAsia"/>
          <w:lang w:eastAsia="zh-CN"/>
        </w:rPr>
        <w:t>四边形</w:t>
      </w:r>
    </w:p>
    <w:p w:rsidR="004412F1" w:rsidRDefault="004412F1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）解：当</w:t>
      </w:r>
      <w:r>
        <w:rPr>
          <w:color w:val="000000"/>
          <w:lang w:eastAsia="zh-CN"/>
        </w:rPr>
        <w:t>t=3</w:t>
      </w:r>
      <w:r>
        <w:rPr>
          <w:rFonts w:cs="宋体" w:hint="eastAsia"/>
          <w:color w:val="000000"/>
          <w:lang w:eastAsia="zh-CN"/>
        </w:rPr>
        <w:t>时，如图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，点</w:t>
      </w:r>
      <w:r>
        <w:rPr>
          <w:color w:val="000000"/>
          <w:lang w:eastAsia="zh-CN"/>
        </w:rPr>
        <w:t>E</w:t>
      </w:r>
      <w:r>
        <w:rPr>
          <w:rFonts w:cs="宋体" w:hint="eastAsia"/>
          <w:color w:val="000000"/>
          <w:lang w:eastAsia="zh-CN"/>
        </w:rPr>
        <w:t>为</w:t>
      </w:r>
      <w:r>
        <w:rPr>
          <w:color w:val="000000"/>
          <w:lang w:eastAsia="zh-CN"/>
        </w:rPr>
        <w:t>AB</w:t>
      </w:r>
      <w:r>
        <w:rPr>
          <w:rFonts w:cs="宋体" w:hint="eastAsia"/>
          <w:color w:val="000000"/>
          <w:lang w:eastAsia="zh-CN"/>
        </w:rPr>
        <w:t>中点</w:t>
      </w:r>
      <w:r>
        <w:rPr>
          <w:color w:val="000000"/>
          <w:lang w:eastAsia="zh-CN"/>
        </w:rPr>
        <w:t>.</w:t>
      </w:r>
      <w:r>
        <w:rPr>
          <w:rFonts w:cs="Times New Roman"/>
          <w:lang w:eastAsia="zh-CN"/>
        </w:rPr>
        <w:br/>
      </w:r>
      <w:r>
        <w:rPr>
          <w:rFonts w:cs="Times New Roman"/>
          <w:color w:val="000000"/>
          <w:lang w:eastAsia="zh-CN"/>
        </w:rPr>
        <w:t> </w:t>
      </w:r>
      <w:r>
        <w:rPr>
          <w:rFonts w:ascii="宋体" w:hAnsi="宋体" w:cs="宋体" w:hint="eastAsia"/>
          <w:color w:val="000000"/>
        </w:rPr>
        <w:t>∵</w:t>
      </w:r>
      <w:r>
        <w:rPr>
          <w:rFonts w:cs="宋体" w:hint="eastAsia"/>
          <w:color w:val="000000"/>
        </w:rPr>
        <w:t>点</w:t>
      </w:r>
      <w:r>
        <w:rPr>
          <w:color w:val="000000"/>
        </w:rPr>
        <w:t>D</w:t>
      </w:r>
      <w:r>
        <w:rPr>
          <w:rFonts w:cs="宋体" w:hint="eastAsia"/>
          <w:color w:val="000000"/>
        </w:rPr>
        <w:t>为</w:t>
      </w:r>
      <w:r>
        <w:rPr>
          <w:color w:val="000000"/>
        </w:rPr>
        <w:t>OB</w:t>
      </w:r>
      <w:r>
        <w:rPr>
          <w:rFonts w:cs="宋体" w:hint="eastAsia"/>
          <w:color w:val="000000"/>
        </w:rPr>
        <w:t>中点，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>DE//OA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DE=</w:t>
      </w:r>
      <w:r w:rsidRPr="00442642">
        <w:rPr>
          <w:rFonts w:cs="Times New Roman"/>
          <w:noProof/>
          <w:lang w:eastAsia="zh-CN"/>
        </w:rPr>
        <w:pict>
          <v:shape id="_x0000_i1112" type="#_x0000_t75" alt=" " style="width:9.75pt;height:21pt;visibility:visible">
            <v:imagedata r:id="rId14" o:title=""/>
          </v:shape>
        </w:pict>
      </w:r>
      <w:r>
        <w:rPr>
          <w:color w:val="000000"/>
        </w:rPr>
        <w:t>OA=4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∵</w:t>
      </w:r>
      <w:r>
        <w:rPr>
          <w:color w:val="000000"/>
        </w:rPr>
        <w:t>OA</w:t>
      </w:r>
      <w:r>
        <w:rPr>
          <w:rFonts w:ascii="宋体" w:hAnsi="宋体" w:cs="宋体" w:hint="eastAsia"/>
          <w:color w:val="000000"/>
        </w:rPr>
        <w:t>⊥</w:t>
      </w:r>
      <w:r>
        <w:rPr>
          <w:color w:val="000000"/>
        </w:rPr>
        <w:t>AB,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>DE</w:t>
      </w:r>
      <w:r>
        <w:rPr>
          <w:rFonts w:ascii="宋体" w:hAnsi="宋体" w:cs="宋体" w:hint="eastAsia"/>
          <w:color w:val="000000"/>
        </w:rPr>
        <w:t>⊥</w:t>
      </w:r>
      <w:r>
        <w:rPr>
          <w:color w:val="000000"/>
        </w:rPr>
        <w:t>AB,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OAB=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DEA=90°,</w:t>
      </w:r>
      <w:r>
        <w:rPr>
          <w:rFonts w:cs="Times New Roman"/>
        </w:rPr>
        <w:br/>
      </w:r>
      <w:r>
        <w:rPr>
          <w:rFonts w:cs="Times New Roman"/>
          <w:color w:val="000000"/>
        </w:rPr>
        <w:t> </w:t>
      </w:r>
      <w:r>
        <w:rPr>
          <w:rFonts w:cs="宋体" w:hint="eastAsia"/>
          <w:color w:val="000000"/>
        </w:rPr>
        <w:t>又</w:t>
      </w:r>
      <w:r>
        <w:rPr>
          <w:rFonts w:ascii="宋体" w:hAnsi="宋体" w:cs="宋体" w:hint="eastAsia"/>
          <w:color w:val="000000"/>
        </w:rPr>
        <w:t>∵</w:t>
      </w:r>
      <w:r>
        <w:rPr>
          <w:color w:val="000000"/>
        </w:rPr>
        <w:t>DF</w:t>
      </w:r>
      <w:r>
        <w:rPr>
          <w:rFonts w:ascii="宋体" w:hAnsi="宋体" w:cs="宋体" w:hint="eastAsia"/>
          <w:color w:val="000000"/>
        </w:rPr>
        <w:t>⊥</w:t>
      </w:r>
      <w:r>
        <w:rPr>
          <w:color w:val="000000"/>
        </w:rPr>
        <w:t>DE,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EDF=90°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rFonts w:cs="宋体" w:hint="eastAsia"/>
          <w:color w:val="000000"/>
        </w:rPr>
        <w:t>四边形</w:t>
      </w:r>
      <w:r>
        <w:rPr>
          <w:color w:val="000000"/>
        </w:rPr>
        <w:t>DFAE</w:t>
      </w:r>
      <w:r>
        <w:rPr>
          <w:rFonts w:cs="宋体" w:hint="eastAsia"/>
          <w:color w:val="000000"/>
        </w:rPr>
        <w:t>是矩形，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>DF=AE=3.</w:t>
      </w:r>
      <w:r>
        <w:rPr>
          <w:rFonts w:cs="Times New Roman"/>
        </w:rPr>
        <w:br/>
      </w:r>
      <w:r w:rsidRPr="00442642">
        <w:rPr>
          <w:rFonts w:cs="Times New Roman"/>
          <w:noProof/>
          <w:lang w:eastAsia="zh-CN"/>
        </w:rPr>
        <w:pict>
          <v:shape id="_x0000_i1113" type="#_x0000_t75" alt=" " style="width:167.25pt;height:145.5pt;visibility:visible">
            <v:imagedata r:id="rId74" o:title=""/>
          </v:shape>
        </w:pic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）解：</w:t>
      </w:r>
      <w:r>
        <w:rPr>
          <w:rFonts w:cs="Times New Roman"/>
          <w:color w:val="000000"/>
        </w:rPr>
        <w:t> </w:t>
      </w:r>
      <w:r>
        <w:rPr>
          <w:rFonts w:ascii="宋体" w:hAnsi="宋体" w:cs="宋体" w:hint="eastAsia"/>
          <w:color w:val="000000"/>
        </w:rPr>
        <w:t>∵∠</w:t>
      </w:r>
      <w:r>
        <w:rPr>
          <w:color w:val="000000"/>
        </w:rPr>
        <w:t>DEF</w:t>
      </w:r>
      <w:r>
        <w:rPr>
          <w:rFonts w:cs="宋体" w:hint="eastAsia"/>
          <w:color w:val="000000"/>
        </w:rPr>
        <w:t>大小不变，如图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过</w:t>
      </w:r>
      <w:r>
        <w:rPr>
          <w:color w:val="000000"/>
        </w:rPr>
        <w:t>D</w:t>
      </w:r>
      <w:r>
        <w:rPr>
          <w:rFonts w:cs="宋体" w:hint="eastAsia"/>
          <w:color w:val="000000"/>
        </w:rPr>
        <w:t>作</w:t>
      </w:r>
      <w:r>
        <w:rPr>
          <w:color w:val="000000"/>
        </w:rPr>
        <w:t>DM</w:t>
      </w:r>
      <w:r>
        <w:rPr>
          <w:rFonts w:ascii="宋体" w:hAnsi="宋体" w:cs="宋体" w:hint="eastAsia"/>
          <w:color w:val="000000"/>
        </w:rPr>
        <w:t>⊥</w:t>
      </w:r>
      <w:r>
        <w:rPr>
          <w:color w:val="000000"/>
        </w:rPr>
        <w:t>OA,DN</w:t>
      </w:r>
      <w:r>
        <w:rPr>
          <w:rFonts w:ascii="宋体" w:hAnsi="宋体" w:cs="宋体" w:hint="eastAsia"/>
          <w:color w:val="000000"/>
        </w:rPr>
        <w:t>⊥</w:t>
      </w:r>
      <w:r>
        <w:rPr>
          <w:color w:val="000000"/>
        </w:rPr>
        <w:t>AB,</w:t>
      </w:r>
      <w:r>
        <w:rPr>
          <w:rFonts w:cs="宋体" w:hint="eastAsia"/>
          <w:color w:val="000000"/>
        </w:rPr>
        <w:t>垂足分别是</w:t>
      </w:r>
      <w:r>
        <w:rPr>
          <w:color w:val="000000"/>
        </w:rPr>
        <w:t>M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N,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∵</w:t>
      </w:r>
      <w:r>
        <w:rPr>
          <w:rFonts w:cs="宋体" w:hint="eastAsia"/>
          <w:color w:val="000000"/>
        </w:rPr>
        <w:t>四边形</w:t>
      </w:r>
      <w:r>
        <w:rPr>
          <w:color w:val="000000"/>
        </w:rPr>
        <w:t>OABC</w:t>
      </w:r>
      <w:r>
        <w:rPr>
          <w:rFonts w:cs="宋体" w:hint="eastAsia"/>
          <w:color w:val="000000"/>
        </w:rPr>
        <w:t>是矩形，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>OA</w:t>
      </w:r>
      <w:r>
        <w:rPr>
          <w:rFonts w:ascii="宋体" w:hAnsi="宋体" w:cs="宋体" w:hint="eastAsia"/>
          <w:color w:val="000000"/>
        </w:rPr>
        <w:t>⊥</w:t>
      </w:r>
      <w:r>
        <w:rPr>
          <w:color w:val="000000"/>
        </w:rPr>
        <w:t>AB,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rFonts w:cs="宋体" w:hint="eastAsia"/>
          <w:color w:val="000000"/>
        </w:rPr>
        <w:t>四边形</w:t>
      </w:r>
      <w:r>
        <w:rPr>
          <w:color w:val="000000"/>
        </w:rPr>
        <w:t>DMAN</w:t>
      </w:r>
      <w:r>
        <w:rPr>
          <w:rFonts w:cs="宋体" w:hint="eastAsia"/>
          <w:color w:val="000000"/>
        </w:rPr>
        <w:t>是矩形，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MDN=90°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DM//AB,DN//OA,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 w:rsidRPr="00442642">
        <w:rPr>
          <w:rFonts w:cs="Times New Roman"/>
          <w:noProof/>
          <w:lang w:eastAsia="zh-CN"/>
        </w:rPr>
        <w:pict>
          <v:shape id="_x0000_i1114" type="#_x0000_t75" alt=" " style="width:54.75pt;height:21pt;visibility:visible">
            <v:imagedata r:id="rId75" o:title=""/>
          </v:shape>
        </w:pict>
      </w:r>
      <w:r>
        <w:rPr>
          <w:color w:val="000000"/>
        </w:rPr>
        <w:t>,</w:t>
      </w:r>
      <w:r w:rsidRPr="00442642">
        <w:rPr>
          <w:rFonts w:cs="Times New Roman"/>
          <w:noProof/>
          <w:lang w:eastAsia="zh-CN"/>
        </w:rPr>
        <w:pict>
          <v:shape id="_x0000_i1115" type="#_x0000_t75" alt=" " style="width:58.5pt;height:21pt;visibility:visible">
            <v:imagedata r:id="rId76" o:title=""/>
          </v:shape>
        </w:pict>
      </w:r>
      <w:r>
        <w:rPr>
          <w:color w:val="000000"/>
        </w:rPr>
        <w:t>,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∵</w:t>
      </w:r>
      <w:r>
        <w:rPr>
          <w:rFonts w:cs="宋体" w:hint="eastAsia"/>
          <w:color w:val="000000"/>
        </w:rPr>
        <w:t>点</w:t>
      </w:r>
      <w:r>
        <w:rPr>
          <w:color w:val="000000"/>
        </w:rPr>
        <w:t>D</w:t>
      </w:r>
      <w:r>
        <w:rPr>
          <w:rFonts w:cs="宋体" w:hint="eastAsia"/>
          <w:color w:val="000000"/>
        </w:rPr>
        <w:t>为</w:t>
      </w:r>
      <w:r>
        <w:rPr>
          <w:color w:val="000000"/>
        </w:rPr>
        <w:t>OB</w:t>
      </w:r>
      <w:r>
        <w:rPr>
          <w:rFonts w:cs="宋体" w:hint="eastAsia"/>
          <w:color w:val="000000"/>
        </w:rPr>
        <w:t>中点，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>M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N</w:t>
      </w:r>
      <w:r>
        <w:rPr>
          <w:rFonts w:cs="宋体" w:hint="eastAsia"/>
          <w:color w:val="000000"/>
        </w:rPr>
        <w:t>分别是</w:t>
      </w:r>
      <w:r>
        <w:rPr>
          <w:color w:val="000000"/>
        </w:rPr>
        <w:t>OA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AB</w:t>
      </w:r>
      <w:r>
        <w:rPr>
          <w:rFonts w:cs="宋体" w:hint="eastAsia"/>
          <w:color w:val="000000"/>
        </w:rPr>
        <w:t>中点，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>DM=</w:t>
      </w:r>
      <w:r w:rsidRPr="00442642">
        <w:rPr>
          <w:rFonts w:cs="Times New Roman"/>
          <w:noProof/>
          <w:lang w:eastAsia="zh-CN"/>
        </w:rPr>
        <w:pict>
          <v:shape id="_x0000_i1116" type="#_x0000_t75" alt=" " style="width:9.75pt;height:21pt;visibility:visible">
            <v:imagedata r:id="rId14" o:title=""/>
          </v:shape>
        </w:pict>
      </w:r>
      <w:r>
        <w:rPr>
          <w:color w:val="000000"/>
        </w:rPr>
        <w:t>AB=3,DN=</w:t>
      </w:r>
      <w:r w:rsidRPr="00442642">
        <w:rPr>
          <w:rFonts w:cs="Times New Roman"/>
          <w:noProof/>
          <w:lang w:eastAsia="zh-CN"/>
        </w:rPr>
        <w:pict>
          <v:shape id="_x0000_i1117" type="#_x0000_t75" alt=" " style="width:9.75pt;height:21pt;visibility:visible">
            <v:imagedata r:id="rId14" o:title=""/>
          </v:shape>
        </w:pict>
      </w:r>
      <w:r>
        <w:rPr>
          <w:color w:val="000000"/>
        </w:rPr>
        <w:t>OA=4,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∵∠</w:t>
      </w:r>
      <w:r>
        <w:rPr>
          <w:color w:val="000000"/>
        </w:rPr>
        <w:t>EDF=90°,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FDM=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EDN.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又</w:t>
      </w:r>
      <w:r>
        <w:rPr>
          <w:rFonts w:ascii="宋体" w:hAnsi="宋体" w:cs="宋体" w:hint="eastAsia"/>
          <w:color w:val="000000"/>
        </w:rPr>
        <w:t>∵∠</w:t>
      </w:r>
      <w:r>
        <w:rPr>
          <w:color w:val="000000"/>
        </w:rPr>
        <w:t>DMF=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DNE=90°,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∴△</w:t>
      </w:r>
      <w:r>
        <w:rPr>
          <w:color w:val="000000"/>
        </w:rPr>
        <w:t>DMF</w:t>
      </w:r>
      <w:r>
        <w:rPr>
          <w:rFonts w:ascii="宋体" w:hAnsi="宋体" w:cs="宋体" w:hint="eastAsia"/>
          <w:color w:val="000000"/>
        </w:rPr>
        <w:t>∽△</w:t>
      </w:r>
      <w:r>
        <w:rPr>
          <w:color w:val="000000"/>
        </w:rPr>
        <w:t>DNE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 w:rsidRPr="00442642">
        <w:rPr>
          <w:rFonts w:cs="Times New Roman"/>
          <w:noProof/>
          <w:lang w:eastAsia="zh-CN"/>
        </w:rPr>
        <w:pict>
          <v:shape id="_x0000_i1118" type="#_x0000_t75" alt=" " style="width:80.25pt;height:21pt;visibility:visible">
            <v:imagedata r:id="rId77" o:title=""/>
          </v:shape>
        </w:pict>
      </w:r>
      <w:r>
        <w:rPr>
          <w:color w:val="000000"/>
        </w:rPr>
        <w:t>,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∵∠</w:t>
      </w:r>
      <w:r>
        <w:rPr>
          <w:color w:val="000000"/>
        </w:rPr>
        <w:t>EDF=90°,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>tan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DEF=</w:t>
      </w:r>
      <w:r w:rsidRPr="00442642">
        <w:rPr>
          <w:rFonts w:cs="Times New Roman"/>
          <w:noProof/>
          <w:lang w:eastAsia="zh-CN"/>
        </w:rPr>
        <w:pict>
          <v:shape id="_x0000_i1119" type="#_x0000_t75" alt=" " style="width:43.5pt;height:21pt;visibility:visible">
            <v:imagedata r:id="rId78" o:title=""/>
          </v:shape>
        </w:pict>
      </w:r>
      <w:r>
        <w:rPr>
          <w:rFonts w:cs="Times New Roman"/>
        </w:rPr>
        <w:br/>
      </w:r>
      <w:r w:rsidRPr="00442642">
        <w:rPr>
          <w:rFonts w:cs="Times New Roman"/>
          <w:noProof/>
          <w:lang w:eastAsia="zh-CN"/>
        </w:rPr>
        <w:pict>
          <v:shape id="_x0000_i1120" type="#_x0000_t75" alt=" " style="width:189.75pt;height:165pt;visibility:visible">
            <v:imagedata r:id="rId79" o:title=""/>
          </v:shape>
        </w:pic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）解：过</w:t>
      </w:r>
      <w:r>
        <w:rPr>
          <w:color w:val="000000"/>
        </w:rPr>
        <w:t>D</w:t>
      </w:r>
      <w:r>
        <w:rPr>
          <w:rFonts w:cs="宋体" w:hint="eastAsia"/>
          <w:color w:val="000000"/>
        </w:rPr>
        <w:t>作</w:t>
      </w:r>
      <w:r>
        <w:rPr>
          <w:color w:val="000000"/>
        </w:rPr>
        <w:t>DM</w:t>
      </w:r>
      <w:r>
        <w:rPr>
          <w:rFonts w:ascii="宋体" w:hAnsi="宋体" w:cs="宋体" w:hint="eastAsia"/>
          <w:color w:val="000000"/>
        </w:rPr>
        <w:t>⊥</w:t>
      </w:r>
      <w:r>
        <w:rPr>
          <w:color w:val="000000"/>
        </w:rPr>
        <w:t>OA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DN</w:t>
      </w:r>
      <w:r>
        <w:rPr>
          <w:rFonts w:ascii="宋体" w:hAnsi="宋体" w:cs="宋体" w:hint="eastAsia"/>
          <w:color w:val="000000"/>
        </w:rPr>
        <w:t>⊥</w:t>
      </w:r>
      <w:r>
        <w:rPr>
          <w:color w:val="000000"/>
        </w:rPr>
        <w:t>AB</w:t>
      </w:r>
      <w:r>
        <w:rPr>
          <w:rFonts w:cs="宋体" w:hint="eastAsia"/>
          <w:color w:val="000000"/>
        </w:rPr>
        <w:t>。</w:t>
      </w:r>
      <w:r>
        <w:rPr>
          <w:rFonts w:cs="宋体" w:hint="eastAsia"/>
          <w:color w:val="000000"/>
          <w:lang w:eastAsia="zh-CN"/>
        </w:rPr>
        <w:t>垂足分别是</w:t>
      </w:r>
      <w:r>
        <w:rPr>
          <w:color w:val="000000"/>
          <w:lang w:eastAsia="zh-CN"/>
        </w:rPr>
        <w:t>M,N.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若</w:t>
      </w:r>
      <w:r>
        <w:rPr>
          <w:color w:val="000000"/>
          <w:lang w:eastAsia="zh-CN"/>
        </w:rPr>
        <w:t>AD</w:t>
      </w:r>
      <w:r>
        <w:rPr>
          <w:rFonts w:cs="宋体" w:hint="eastAsia"/>
          <w:color w:val="000000"/>
          <w:lang w:eastAsia="zh-CN"/>
        </w:rPr>
        <w:t>将</w:t>
      </w:r>
      <w:r>
        <w:rPr>
          <w:rFonts w:ascii="宋体" w:hAnsi="宋体" w:cs="宋体" w:hint="eastAsia"/>
          <w:color w:val="000000"/>
          <w:lang w:eastAsia="zh-CN"/>
        </w:rPr>
        <w:t>△</w:t>
      </w:r>
      <w:r>
        <w:rPr>
          <w:color w:val="000000"/>
          <w:lang w:eastAsia="zh-CN"/>
        </w:rPr>
        <w:t>DEF</w:t>
      </w:r>
      <w:r>
        <w:rPr>
          <w:rFonts w:cs="宋体" w:hint="eastAsia"/>
          <w:color w:val="000000"/>
          <w:lang w:eastAsia="zh-CN"/>
        </w:rPr>
        <w:t>的面积分成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：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的两个部分，设</w:t>
      </w:r>
      <w:r>
        <w:rPr>
          <w:color w:val="000000"/>
          <w:lang w:eastAsia="zh-CN"/>
        </w:rPr>
        <w:t>AD</w:t>
      </w:r>
      <w:r>
        <w:rPr>
          <w:rFonts w:cs="宋体" w:hint="eastAsia"/>
          <w:color w:val="000000"/>
          <w:lang w:eastAsia="zh-CN"/>
        </w:rPr>
        <w:t>交</w:t>
      </w:r>
      <w:r>
        <w:rPr>
          <w:color w:val="000000"/>
          <w:lang w:eastAsia="zh-CN"/>
        </w:rPr>
        <w:t>EF</w:t>
      </w:r>
      <w:r>
        <w:rPr>
          <w:rFonts w:cs="宋体" w:hint="eastAsia"/>
          <w:color w:val="000000"/>
          <w:lang w:eastAsia="zh-CN"/>
        </w:rPr>
        <w:t>于点</w:t>
      </w:r>
      <w:r>
        <w:rPr>
          <w:color w:val="000000"/>
          <w:lang w:eastAsia="zh-CN"/>
        </w:rPr>
        <w:t>G</w:t>
      </w:r>
      <w:r>
        <w:rPr>
          <w:rFonts w:cs="宋体" w:hint="eastAsia"/>
          <w:color w:val="000000"/>
          <w:lang w:eastAsia="zh-CN"/>
        </w:rPr>
        <w:t>，则易得点</w:t>
      </w:r>
      <w:r>
        <w:rPr>
          <w:color w:val="000000"/>
          <w:lang w:eastAsia="zh-CN"/>
        </w:rPr>
        <w:t>G</w:t>
      </w:r>
      <w:r>
        <w:rPr>
          <w:rFonts w:cs="宋体" w:hint="eastAsia"/>
          <w:color w:val="000000"/>
          <w:lang w:eastAsia="zh-CN"/>
        </w:rPr>
        <w:t>为</w:t>
      </w:r>
      <w:r>
        <w:rPr>
          <w:color w:val="000000"/>
          <w:lang w:eastAsia="zh-CN"/>
        </w:rPr>
        <w:t>EF</w:t>
      </w:r>
      <w:r>
        <w:rPr>
          <w:rFonts w:cs="宋体" w:hint="eastAsia"/>
          <w:color w:val="000000"/>
          <w:lang w:eastAsia="zh-CN"/>
        </w:rPr>
        <w:t>的三等分点</w:t>
      </w:r>
      <w:r>
        <w:rPr>
          <w:color w:val="000000"/>
          <w:lang w:eastAsia="zh-CN"/>
        </w:rPr>
        <w:t>.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①当点</w:t>
      </w:r>
      <w:r>
        <w:rPr>
          <w:color w:val="000000"/>
          <w:lang w:eastAsia="zh-CN"/>
        </w:rPr>
        <w:t>E</w:t>
      </w:r>
      <w:r>
        <w:rPr>
          <w:rFonts w:cs="宋体" w:hint="eastAsia"/>
          <w:color w:val="000000"/>
          <w:lang w:eastAsia="zh-CN"/>
        </w:rPr>
        <w:t>到达中点之前时</w:t>
      </w:r>
      <w:r>
        <w:rPr>
          <w:color w:val="000000"/>
          <w:lang w:eastAsia="zh-CN"/>
        </w:rPr>
        <w:t>.</w:t>
      </w:r>
      <w:r>
        <w:rPr>
          <w:rFonts w:cs="Times New Roman"/>
          <w:lang w:eastAsia="zh-CN"/>
        </w:rPr>
        <w:br/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NE=3-t</w:t>
      </w:r>
      <w:r>
        <w:rPr>
          <w:rFonts w:cs="宋体" w:hint="eastAsia"/>
          <w:color w:val="000000"/>
          <w:lang w:eastAsia="zh-CN"/>
        </w:rPr>
        <w:t>，由</w:t>
      </w:r>
      <w:r>
        <w:rPr>
          <w:rFonts w:ascii="宋体" w:hAnsi="宋体" w:cs="宋体" w:hint="eastAsia"/>
          <w:color w:val="000000"/>
          <w:lang w:eastAsia="zh-CN"/>
        </w:rPr>
        <w:t>△</w:t>
      </w:r>
      <w:r>
        <w:rPr>
          <w:color w:val="000000"/>
          <w:lang w:eastAsia="zh-CN"/>
        </w:rPr>
        <w:t>DMF</w:t>
      </w:r>
      <w:r>
        <w:rPr>
          <w:rFonts w:ascii="宋体" w:hAnsi="宋体" w:cs="宋体" w:hint="eastAsia"/>
          <w:color w:val="000000"/>
          <w:lang w:eastAsia="zh-CN"/>
        </w:rPr>
        <w:t>∽△</w:t>
      </w:r>
      <w:r>
        <w:rPr>
          <w:color w:val="000000"/>
          <w:lang w:eastAsia="zh-CN"/>
        </w:rPr>
        <w:t>DNE</w:t>
      </w:r>
      <w:r>
        <w:rPr>
          <w:rFonts w:cs="宋体" w:hint="eastAsia"/>
          <w:color w:val="000000"/>
          <w:lang w:eastAsia="zh-CN"/>
        </w:rPr>
        <w:t>得</w:t>
      </w:r>
      <w:r>
        <w:rPr>
          <w:rFonts w:cs="Times New Roman"/>
          <w:lang w:eastAsia="zh-CN"/>
        </w:rPr>
        <w:br/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MF=</w:t>
      </w:r>
      <w:r w:rsidRPr="00442642">
        <w:rPr>
          <w:rFonts w:cs="Times New Roman"/>
          <w:noProof/>
          <w:lang w:eastAsia="zh-CN"/>
        </w:rPr>
        <w:pict>
          <v:shape id="_x0000_i1121" type="#_x0000_t75" alt=" " style="width:9.75pt;height:21pt;visibility:visible">
            <v:imagedata r:id="rId80" o:title=""/>
          </v:shape>
        </w:pic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3-t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.</w:t>
      </w:r>
      <w:r>
        <w:rPr>
          <w:rFonts w:cs="Times New Roman"/>
          <w:lang w:eastAsia="zh-CN"/>
        </w:rPr>
        <w:br/>
      </w:r>
      <w:r>
        <w:rPr>
          <w:rFonts w:cs="Times New Roman"/>
          <w:color w:val="000000"/>
          <w:lang w:eastAsia="zh-CN"/>
        </w:rPr>
        <w:t> </w:t>
      </w:r>
      <w:r>
        <w:rPr>
          <w:color w:val="000000"/>
          <w:lang w:eastAsia="zh-CN"/>
        </w:rPr>
        <w:t xml:space="preserve">  </w:t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color w:val="000000"/>
          <w:lang w:eastAsia="zh-CN"/>
        </w:rPr>
        <w:t>AF=4+MF=-</w:t>
      </w:r>
      <w:r w:rsidRPr="00442642">
        <w:rPr>
          <w:rFonts w:cs="Times New Roman"/>
          <w:noProof/>
          <w:lang w:eastAsia="zh-CN"/>
        </w:rPr>
        <w:pict>
          <v:shape id="_x0000_i1122" type="#_x0000_t75" alt=" " style="width:9.75pt;height:21pt;visibility:visible">
            <v:imagedata r:id="rId80" o:title=""/>
          </v:shape>
        </w:pict>
      </w:r>
      <w:r>
        <w:rPr>
          <w:color w:val="000000"/>
          <w:lang w:eastAsia="zh-CN"/>
        </w:rPr>
        <w:t>t+</w:t>
      </w:r>
      <w:r w:rsidRPr="00442642">
        <w:rPr>
          <w:rFonts w:cs="Times New Roman"/>
          <w:noProof/>
          <w:lang w:eastAsia="zh-CN"/>
        </w:rPr>
        <w:pict>
          <v:shape id="_x0000_i1123" type="#_x0000_t75" alt=" " style="width:15.75pt;height:21pt;visibility:visible">
            <v:imagedata r:id="rId81" o:title=""/>
          </v:shape>
        </w:pict>
      </w:r>
      <w:r>
        <w:rPr>
          <w:color w:val="000000"/>
          <w:lang w:eastAsia="zh-CN"/>
        </w:rPr>
        <w:t>. </w:t>
      </w:r>
      <w:r>
        <w:rPr>
          <w:rFonts w:cs="Times New Roman"/>
          <w:lang w:eastAsia="zh-CN"/>
        </w:rPr>
        <w:br/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lang w:eastAsia="zh-CN"/>
        </w:rPr>
        <w:t>∵</w:t>
      </w:r>
      <w:r>
        <w:rPr>
          <w:rFonts w:cs="宋体" w:hint="eastAsia"/>
          <w:color w:val="000000"/>
          <w:lang w:eastAsia="zh-CN"/>
        </w:rPr>
        <w:t>点</w:t>
      </w:r>
      <w:r w:rsidRPr="00442642">
        <w:rPr>
          <w:rFonts w:cs="Times New Roman"/>
          <w:noProof/>
          <w:lang w:eastAsia="zh-CN"/>
        </w:rPr>
        <w:pict>
          <v:shape id="_x0000_i1124" type="#_x0000_t75" alt=" " style="width:12.75pt;height:12.75pt;visibility:visible">
            <v:imagedata r:id="rId82" o:title=""/>
          </v:shape>
        </w:pict>
      </w:r>
      <w:r>
        <w:rPr>
          <w:rFonts w:cs="宋体" w:hint="eastAsia"/>
          <w:color w:val="000000"/>
          <w:lang w:eastAsia="zh-CN"/>
        </w:rPr>
        <w:t>为</w:t>
      </w:r>
      <w:r>
        <w:rPr>
          <w:color w:val="000000"/>
          <w:lang w:eastAsia="zh-CN"/>
        </w:rPr>
        <w:t>EF</w:t>
      </w:r>
      <w:r>
        <w:rPr>
          <w:rFonts w:cs="宋体" w:hint="eastAsia"/>
          <w:color w:val="000000"/>
          <w:lang w:eastAsia="zh-CN"/>
        </w:rPr>
        <w:t>的三等分点。</w:t>
      </w:r>
      <w:r>
        <w:rPr>
          <w:rFonts w:cs="Times New Roman"/>
          <w:lang w:eastAsia="zh-CN"/>
        </w:rPr>
        <w:br/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lang w:eastAsia="zh-CN"/>
        </w:rPr>
        <w:t>∴</w:t>
      </w:r>
      <w:r w:rsidRPr="00442642">
        <w:rPr>
          <w:rFonts w:cs="Times New Roman"/>
          <w:noProof/>
          <w:lang w:eastAsia="zh-CN"/>
        </w:rPr>
        <w:pict>
          <v:shape id="_x0000_i1125" type="#_x0000_t75" alt=" " style="width:12.75pt;height:12.75pt;visibility:visible">
            <v:imagedata r:id="rId82" o:title=""/>
          </v:shape>
        </w:pict>
      </w:r>
      <w:r>
        <w:rPr>
          <w:rFonts w:cs="宋体" w:hint="eastAsia"/>
          <w:color w:val="000000"/>
          <w:lang w:eastAsia="zh-CN"/>
        </w:rPr>
        <w:t>（</w:t>
      </w:r>
      <w:r w:rsidRPr="00442642">
        <w:rPr>
          <w:rFonts w:cs="Times New Roman"/>
          <w:noProof/>
          <w:lang w:eastAsia="zh-CN"/>
        </w:rPr>
        <w:pict>
          <v:shape id="_x0000_i1126" type="#_x0000_t75" alt=" " style="width:30pt;height:21pt;visibility:visible">
            <v:imagedata r:id="rId83" o:title=""/>
          </v:shape>
        </w:pict>
      </w:r>
      <w:r>
        <w:rPr>
          <w:color w:val="000000"/>
          <w:lang w:eastAsia="zh-CN"/>
        </w:rPr>
        <w:t>.</w:t>
      </w:r>
      <w:r w:rsidRPr="00442642">
        <w:rPr>
          <w:rFonts w:cs="Times New Roman"/>
          <w:noProof/>
          <w:lang w:eastAsia="zh-CN"/>
        </w:rPr>
        <w:pict>
          <v:shape id="_x0000_i1127" type="#_x0000_t75" alt=" " style="width:9.75pt;height:21pt;visibility:visible">
            <v:imagedata r:id="rId84" o:title=""/>
          </v:shape>
        </w:pict>
      </w:r>
      <w:r>
        <w:rPr>
          <w:color w:val="000000"/>
          <w:lang w:eastAsia="zh-CN"/>
        </w:rPr>
        <w:t>t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.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由点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8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0</w:t>
      </w:r>
      <w:r>
        <w:rPr>
          <w:rFonts w:cs="宋体" w:hint="eastAsia"/>
          <w:color w:val="000000"/>
          <w:lang w:eastAsia="zh-CN"/>
        </w:rPr>
        <w:t>），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）得直线</w:t>
      </w:r>
      <w:r>
        <w:rPr>
          <w:color w:val="000000"/>
          <w:lang w:eastAsia="zh-CN"/>
        </w:rPr>
        <w:t>AD</w:t>
      </w:r>
      <w:r>
        <w:rPr>
          <w:rFonts w:cs="宋体" w:hint="eastAsia"/>
          <w:color w:val="000000"/>
          <w:lang w:eastAsia="zh-CN"/>
        </w:rPr>
        <w:t>解析式为</w:t>
      </w:r>
      <w:r>
        <w:rPr>
          <w:color w:val="000000"/>
          <w:lang w:eastAsia="zh-CN"/>
        </w:rPr>
        <w:t>y=-</w:t>
      </w:r>
      <w:r w:rsidRPr="00442642">
        <w:rPr>
          <w:rFonts w:cs="Times New Roman"/>
          <w:noProof/>
          <w:lang w:eastAsia="zh-CN"/>
        </w:rPr>
        <w:pict>
          <v:shape id="_x0000_i1128" type="#_x0000_t75" alt=" " style="width:9.75pt;height:21pt;visibility:visible">
            <v:imagedata r:id="rId80" o:title=""/>
          </v:shape>
        </w:pict>
      </w:r>
      <w:r>
        <w:rPr>
          <w:color w:val="000000"/>
        </w:rPr>
        <w:t>χ</w:t>
      </w:r>
      <w:r>
        <w:rPr>
          <w:color w:val="000000"/>
          <w:lang w:eastAsia="zh-CN"/>
        </w:rPr>
        <w:t>+6.</w:t>
      </w:r>
      <w:r>
        <w:rPr>
          <w:rFonts w:cs="Times New Roman"/>
          <w:lang w:eastAsia="zh-CN"/>
        </w:rPr>
        <w:br/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129" type="#_x0000_t75" alt=" " style="width:12.75pt;height:12.75pt;visibility:visible">
            <v:imagedata r:id="rId82" o:title=""/>
          </v:shape>
        </w:pict>
      </w:r>
      <w:r>
        <w:rPr>
          <w:color w:val="000000"/>
        </w:rPr>
        <w:t>(</w:t>
      </w:r>
      <w:r w:rsidRPr="00442642">
        <w:rPr>
          <w:rFonts w:cs="Times New Roman"/>
          <w:noProof/>
          <w:lang w:eastAsia="zh-CN"/>
        </w:rPr>
        <w:pict>
          <v:shape id="_x0000_i1130" type="#_x0000_t75" alt=" " style="width:30pt;height:21pt;visibility:visible">
            <v:imagedata r:id="rId83" o:title=""/>
          </v:shape>
        </w:pict>
      </w:r>
      <w:r>
        <w:rPr>
          <w:color w:val="000000"/>
        </w:rPr>
        <w:t>.</w:t>
      </w:r>
      <w:r w:rsidRPr="00442642">
        <w:rPr>
          <w:rFonts w:cs="Times New Roman"/>
          <w:noProof/>
          <w:lang w:eastAsia="zh-CN"/>
        </w:rPr>
        <w:pict>
          <v:shape id="_x0000_i1131" type="#_x0000_t75" alt=" " style="width:9.75pt;height:21pt;visibility:visible">
            <v:imagedata r:id="rId84" o:title=""/>
          </v:shape>
        </w:pict>
      </w:r>
      <w:r>
        <w:rPr>
          <w:color w:val="000000"/>
        </w:rPr>
        <w:t>t)</w:t>
      </w:r>
      <w:r>
        <w:rPr>
          <w:rFonts w:cs="宋体" w:hint="eastAsia"/>
          <w:color w:val="000000"/>
        </w:rPr>
        <w:t>代入，得</w:t>
      </w:r>
      <w:r>
        <w:rPr>
          <w:color w:val="000000"/>
        </w:rPr>
        <w:t>t=</w:t>
      </w:r>
      <w:r w:rsidRPr="00442642">
        <w:rPr>
          <w:rFonts w:cs="Times New Roman"/>
          <w:noProof/>
          <w:lang w:eastAsia="zh-CN"/>
        </w:rPr>
        <w:pict>
          <v:shape id="_x0000_i1132" type="#_x0000_t75" alt=" " style="width:15.75pt;height:21pt;visibility:visible">
            <v:imagedata r:id="rId85" o:title=""/>
          </v:shape>
        </w:pict>
      </w:r>
      <w:r>
        <w:rPr>
          <w:color w:val="000000"/>
        </w:rPr>
        <w:t>.</w:t>
      </w:r>
      <w:r>
        <w:rPr>
          <w:rFonts w:cs="Times New Roman"/>
        </w:rPr>
        <w:br/>
      </w:r>
      <w:r w:rsidRPr="00442642">
        <w:rPr>
          <w:rFonts w:cs="Times New Roman"/>
          <w:noProof/>
          <w:lang w:eastAsia="zh-CN"/>
        </w:rPr>
        <w:pict>
          <v:shape id="_x0000_i1133" type="#_x0000_t75" alt=" " style="width:231.75pt;height:187.5pt;visibility:visible">
            <v:imagedata r:id="rId86" o:title=""/>
          </v:shape>
        </w:pic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②当点</w:t>
      </w:r>
      <w:r>
        <w:rPr>
          <w:color w:val="000000"/>
        </w:rPr>
        <w:t>E</w:t>
      </w:r>
      <w:r>
        <w:rPr>
          <w:rFonts w:cs="宋体" w:hint="eastAsia"/>
          <w:color w:val="000000"/>
        </w:rPr>
        <w:t>越过中点之后</w: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NE=t-3,</w:t>
      </w:r>
      <w:r>
        <w:rPr>
          <w:rFonts w:cs="宋体" w:hint="eastAsia"/>
          <w:color w:val="000000"/>
        </w:rPr>
        <w:t>由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DMF</w:t>
      </w:r>
      <w:r>
        <w:rPr>
          <w:rFonts w:cs="宋体" w:hint="eastAsia"/>
          <w:color w:val="000000"/>
        </w:rPr>
        <w:t>～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DNE</w:t>
      </w:r>
      <w:r>
        <w:rPr>
          <w:rFonts w:cs="宋体" w:hint="eastAsia"/>
          <w:color w:val="000000"/>
        </w:rPr>
        <w:t>得</w:t>
      </w:r>
      <w:r>
        <w:rPr>
          <w:color w:val="000000"/>
        </w:rPr>
        <w:t>MF=</w:t>
      </w:r>
      <w:r w:rsidRPr="00442642">
        <w:rPr>
          <w:rFonts w:cs="Times New Roman"/>
          <w:noProof/>
          <w:lang w:eastAsia="zh-CN"/>
        </w:rPr>
        <w:pict>
          <v:shape id="_x0000_i1134" type="#_x0000_t75" alt=" " style="width:9.75pt;height:21pt;visibility:visible">
            <v:imagedata r:id="rId80" o:title=""/>
          </v:shape>
        </w:pic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t-3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color w:val="000000"/>
          <w:lang w:eastAsia="zh-CN"/>
        </w:rPr>
        <w:t>AF=4-MF=-</w:t>
      </w:r>
      <w:r w:rsidRPr="00442642">
        <w:rPr>
          <w:rFonts w:cs="Times New Roman"/>
          <w:noProof/>
          <w:lang w:eastAsia="zh-CN"/>
        </w:rPr>
        <w:pict>
          <v:shape id="_x0000_i1135" type="#_x0000_t75" alt=" " style="width:13.5pt;height:21pt;visibility:visible">
            <v:imagedata r:id="rId87" o:title=""/>
          </v:shape>
        </w:pict>
      </w:r>
      <w:r>
        <w:rPr>
          <w:color w:val="000000"/>
          <w:lang w:eastAsia="zh-CN"/>
        </w:rPr>
        <w:t>+</w:t>
      </w:r>
      <w:r w:rsidRPr="00442642">
        <w:rPr>
          <w:rFonts w:cs="Times New Roman"/>
          <w:noProof/>
          <w:lang w:eastAsia="zh-CN"/>
        </w:rPr>
        <w:pict>
          <v:shape id="_x0000_i1136" type="#_x0000_t75" alt=" " style="width:15.75pt;height:21pt;visibility:visible">
            <v:imagedata r:id="rId81" o:title=""/>
          </v:shape>
        </w:pict>
      </w:r>
      <w:r>
        <w:rPr>
          <w:color w:val="000000"/>
          <w:lang w:eastAsia="zh-CN"/>
        </w:rPr>
        <w:t>.</w:t>
      </w:r>
      <w:r>
        <w:rPr>
          <w:rFonts w:cs="Times New Roman"/>
          <w:lang w:eastAsia="zh-CN"/>
        </w:rPr>
        <w:br/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lang w:eastAsia="zh-CN"/>
        </w:rPr>
        <w:t>∵</w:t>
      </w:r>
      <w:r>
        <w:rPr>
          <w:rFonts w:cs="宋体" w:hint="eastAsia"/>
          <w:color w:val="000000"/>
          <w:lang w:eastAsia="zh-CN"/>
        </w:rPr>
        <w:t>点</w:t>
      </w:r>
      <w:r w:rsidRPr="00442642">
        <w:rPr>
          <w:rFonts w:cs="Times New Roman"/>
          <w:noProof/>
          <w:lang w:eastAsia="zh-CN"/>
        </w:rPr>
        <w:pict>
          <v:shape id="_x0000_i1137" type="#_x0000_t75" alt=" " style="width:13.5pt;height:12.75pt;visibility:visible">
            <v:imagedata r:id="rId88" o:title=""/>
          </v:shape>
        </w:pict>
      </w:r>
      <w:r>
        <w:rPr>
          <w:rFonts w:cs="宋体" w:hint="eastAsia"/>
          <w:color w:val="000000"/>
          <w:lang w:eastAsia="zh-CN"/>
        </w:rPr>
        <w:t>为</w:t>
      </w:r>
      <w:r>
        <w:rPr>
          <w:color w:val="000000"/>
          <w:lang w:eastAsia="zh-CN"/>
        </w:rPr>
        <w:t>EF</w:t>
      </w:r>
      <w:r>
        <w:rPr>
          <w:rFonts w:cs="宋体" w:hint="eastAsia"/>
          <w:color w:val="000000"/>
          <w:lang w:eastAsia="zh-CN"/>
        </w:rPr>
        <w:t>的三等分点</w:t>
      </w:r>
      <w:r>
        <w:rPr>
          <w:color w:val="000000"/>
          <w:lang w:eastAsia="zh-CN"/>
        </w:rPr>
        <w:t>.</w:t>
      </w:r>
      <w:r>
        <w:rPr>
          <w:rFonts w:cs="Times New Roman"/>
          <w:lang w:eastAsia="zh-CN"/>
        </w:rPr>
        <w:br/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lang w:eastAsia="zh-CN"/>
        </w:rPr>
        <w:t>∴</w:t>
      </w:r>
      <w:r w:rsidRPr="00442642">
        <w:rPr>
          <w:rFonts w:cs="Times New Roman"/>
          <w:noProof/>
          <w:lang w:eastAsia="zh-CN"/>
        </w:rPr>
        <w:pict>
          <v:shape id="_x0000_i1138" type="#_x0000_t75" alt=" " style="width:13.5pt;height:12.75pt;visibility:visible">
            <v:imagedata r:id="rId88" o:title=""/>
          </v:shape>
        </w:pict>
      </w:r>
      <w:r>
        <w:rPr>
          <w:color w:val="000000"/>
          <w:lang w:eastAsia="zh-CN"/>
        </w:rPr>
        <w:t>(</w:t>
      </w:r>
      <w:r w:rsidRPr="00442642">
        <w:rPr>
          <w:rFonts w:cs="Times New Roman"/>
          <w:noProof/>
          <w:lang w:eastAsia="zh-CN"/>
        </w:rPr>
        <w:pict>
          <v:shape id="_x0000_i1139" type="#_x0000_t75" alt=" " style="width:30pt;height:21pt;visibility:visible">
            <v:imagedata r:id="rId89" o:title=""/>
          </v:shape>
        </w:pict>
      </w:r>
      <w:r>
        <w:rPr>
          <w:color w:val="000000"/>
          <w:lang w:eastAsia="zh-CN"/>
        </w:rPr>
        <w:t>.</w:t>
      </w:r>
      <w:r w:rsidRPr="00442642">
        <w:rPr>
          <w:rFonts w:cs="Times New Roman"/>
          <w:noProof/>
          <w:lang w:eastAsia="zh-CN"/>
        </w:rPr>
        <w:pict>
          <v:shape id="_x0000_i1140" type="#_x0000_t75" alt=" " style="width:12.75pt;height:21pt;visibility:visible">
            <v:imagedata r:id="rId90" o:title=""/>
          </v:shape>
        </w:pict>
      </w:r>
      <w:r>
        <w:rPr>
          <w:color w:val="000000"/>
          <w:lang w:eastAsia="zh-CN"/>
        </w:rPr>
        <w:t>).</w:t>
      </w:r>
      <w:r>
        <w:rPr>
          <w:rFonts w:cs="Times New Roman"/>
          <w:lang w:eastAsia="zh-CN"/>
        </w:rPr>
        <w:br/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代入直线</w:t>
      </w:r>
      <w:r>
        <w:rPr>
          <w:color w:val="000000"/>
          <w:lang w:eastAsia="zh-CN"/>
        </w:rPr>
        <w:t>AD</w:t>
      </w:r>
      <w:r>
        <w:rPr>
          <w:rFonts w:cs="宋体" w:hint="eastAsia"/>
          <w:color w:val="000000"/>
          <w:lang w:eastAsia="zh-CN"/>
        </w:rPr>
        <w:t>解析式</w:t>
      </w:r>
      <w:r>
        <w:rPr>
          <w:color w:val="000000"/>
          <w:lang w:eastAsia="zh-CN"/>
        </w:rPr>
        <w:t>y=-</w:t>
      </w:r>
      <w:r w:rsidRPr="00442642">
        <w:rPr>
          <w:rFonts w:cs="Times New Roman"/>
          <w:noProof/>
          <w:lang w:eastAsia="zh-CN"/>
        </w:rPr>
        <w:pict>
          <v:shape id="_x0000_i1141" type="#_x0000_t75" alt=" " style="width:9.75pt;height:21pt;visibility:visible">
            <v:imagedata r:id="rId80" o:title=""/>
          </v:shape>
        </w:pict>
      </w:r>
      <w:r>
        <w:rPr>
          <w:color w:val="000000"/>
        </w:rPr>
        <w:t>χ</w:t>
      </w:r>
      <w:r>
        <w:rPr>
          <w:color w:val="000000"/>
          <w:lang w:eastAsia="zh-CN"/>
        </w:rPr>
        <w:t>+6.</w:t>
      </w:r>
      <w:r>
        <w:rPr>
          <w:rFonts w:cs="Times New Roman"/>
          <w:lang w:eastAsia="zh-CN"/>
        </w:rPr>
        <w:br/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得</w:t>
      </w:r>
      <w:r>
        <w:rPr>
          <w:color w:val="000000"/>
          <w:lang w:eastAsia="zh-CN"/>
        </w:rPr>
        <w:t>t=</w:t>
      </w:r>
      <w:r w:rsidRPr="00442642">
        <w:rPr>
          <w:rFonts w:cs="Times New Roman"/>
          <w:noProof/>
          <w:lang w:eastAsia="zh-CN"/>
        </w:rPr>
        <w:pict>
          <v:shape id="_x0000_i1142" type="#_x0000_t75" alt=" " style="width:15.75pt;height:21pt;visibility:visible">
            <v:imagedata r:id="rId91" o:title=""/>
          </v:shape>
        </w:pict>
      </w:r>
      <w:r>
        <w:rPr>
          <w:color w:val="000000"/>
          <w:lang w:eastAsia="zh-CN"/>
        </w:rPr>
        <w:t>.</w:t>
      </w:r>
      <w:r>
        <w:rPr>
          <w:rFonts w:cs="Times New Roman"/>
          <w:lang w:eastAsia="zh-CN"/>
        </w:rPr>
        <w:br/>
      </w:r>
      <w:r w:rsidRPr="00442642">
        <w:rPr>
          <w:rFonts w:cs="Times New Roman"/>
          <w:noProof/>
          <w:lang w:eastAsia="zh-CN"/>
        </w:rPr>
        <w:pict>
          <v:shape id="_x0000_i1143" type="#_x0000_t75" alt=" " style="width:222pt;height:179.25pt;visibility:visible">
            <v:imagedata r:id="rId92" o:title=""/>
          </v:shape>
        </w:pic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矩形的判定与性质，相似三角形的判定与性质，锐角三角函数的定义，与一次函数有关的动态几何问题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）当</w:t>
      </w:r>
      <w:r>
        <w:rPr>
          <w:color w:val="000000"/>
          <w:lang w:eastAsia="zh-CN"/>
        </w:rPr>
        <w:t>t=3</w:t>
      </w:r>
      <w:r>
        <w:rPr>
          <w:rFonts w:cs="宋体" w:hint="eastAsia"/>
          <w:color w:val="000000"/>
          <w:lang w:eastAsia="zh-CN"/>
        </w:rPr>
        <w:t>时，如图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，点</w:t>
      </w:r>
      <w:r>
        <w:rPr>
          <w:color w:val="000000"/>
          <w:lang w:eastAsia="zh-CN"/>
        </w:rPr>
        <w:t>E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分别为</w:t>
      </w:r>
      <w:r>
        <w:rPr>
          <w:color w:val="000000"/>
          <w:lang w:eastAsia="zh-CN"/>
        </w:rPr>
        <w:t>AB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OB</w:t>
      </w:r>
      <w:r>
        <w:rPr>
          <w:rFonts w:cs="宋体" w:hint="eastAsia"/>
          <w:color w:val="000000"/>
          <w:lang w:eastAsia="zh-CN"/>
        </w:rPr>
        <w:t>中点，得出</w:t>
      </w:r>
      <w:r>
        <w:rPr>
          <w:color w:val="000000"/>
          <w:lang w:eastAsia="zh-CN"/>
        </w:rPr>
        <w:t>DE//OA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DE=</w:t>
      </w:r>
      <w:r w:rsidRPr="00442642">
        <w:rPr>
          <w:rFonts w:cs="Times New Roman"/>
          <w:noProof/>
          <w:lang w:eastAsia="zh-CN"/>
        </w:rPr>
        <w:pict>
          <v:shape id="_x0000_i1144" type="#_x0000_t75" alt=" " style="width:9.75pt;height:21pt;visibility:visible">
            <v:imagedata r:id="rId14" o:title=""/>
          </v:shape>
        </w:pict>
      </w:r>
      <w:r>
        <w:rPr>
          <w:color w:val="000000"/>
          <w:lang w:eastAsia="zh-CN"/>
        </w:rPr>
        <w:t>OA=4</w:t>
      </w:r>
      <w:r>
        <w:rPr>
          <w:rFonts w:cs="宋体" w:hint="eastAsia"/>
          <w:color w:val="000000"/>
          <w:lang w:eastAsia="zh-CN"/>
        </w:rPr>
        <w:t>，根据</w:t>
      </w:r>
      <w:r>
        <w:rPr>
          <w:color w:val="000000"/>
          <w:lang w:eastAsia="zh-CN"/>
        </w:rPr>
        <w:t>OA</w:t>
      </w:r>
      <w:r>
        <w:rPr>
          <w:rFonts w:ascii="宋体" w:hAnsi="宋体" w:cs="宋体" w:hint="eastAsia"/>
          <w:color w:val="000000"/>
          <w:lang w:eastAsia="zh-CN"/>
        </w:rPr>
        <w:t>⊥</w:t>
      </w:r>
      <w:r>
        <w:rPr>
          <w:color w:val="000000"/>
          <w:lang w:eastAsia="zh-CN"/>
        </w:rPr>
        <w:t>AB</w:t>
      </w:r>
      <w:r>
        <w:rPr>
          <w:rFonts w:cs="宋体" w:hint="eastAsia"/>
          <w:color w:val="000000"/>
          <w:lang w:eastAsia="zh-CN"/>
        </w:rPr>
        <w:t>得出</w:t>
      </w:r>
      <w:r>
        <w:rPr>
          <w:color w:val="000000"/>
          <w:lang w:eastAsia="zh-CN"/>
        </w:rPr>
        <w:t>DE</w:t>
      </w:r>
      <w:r>
        <w:rPr>
          <w:rFonts w:ascii="宋体" w:hAnsi="宋体" w:cs="宋体" w:hint="eastAsia"/>
          <w:color w:val="000000"/>
          <w:lang w:eastAsia="zh-CN"/>
        </w:rPr>
        <w:t>⊥</w:t>
      </w:r>
      <w:r>
        <w:rPr>
          <w:color w:val="000000"/>
          <w:lang w:eastAsia="zh-CN"/>
        </w:rPr>
        <w:t>AB</w:t>
      </w:r>
      <w:r>
        <w:rPr>
          <w:rFonts w:cs="宋体" w:hint="eastAsia"/>
          <w:color w:val="000000"/>
          <w:lang w:eastAsia="zh-CN"/>
        </w:rPr>
        <w:t>，从而得出四边形</w:t>
      </w:r>
      <w:r>
        <w:rPr>
          <w:color w:val="000000"/>
          <w:lang w:eastAsia="zh-CN"/>
        </w:rPr>
        <w:t>DFAE</w:t>
      </w:r>
      <w:r>
        <w:rPr>
          <w:rFonts w:cs="宋体" w:hint="eastAsia"/>
          <w:color w:val="000000"/>
          <w:lang w:eastAsia="zh-CN"/>
        </w:rPr>
        <w:t>是矩形，根据矩形性质求出</w:t>
      </w:r>
      <w:r>
        <w:rPr>
          <w:color w:val="000000"/>
          <w:lang w:eastAsia="zh-CN"/>
        </w:rPr>
        <w:t>DF=AE=3.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）如图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，过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作</w:t>
      </w:r>
      <w:r>
        <w:rPr>
          <w:color w:val="000000"/>
          <w:lang w:eastAsia="zh-CN"/>
        </w:rPr>
        <w:t>DM</w:t>
      </w:r>
      <w:r>
        <w:rPr>
          <w:rFonts w:ascii="宋体" w:hAnsi="宋体" w:cs="宋体" w:hint="eastAsia"/>
          <w:color w:val="000000"/>
          <w:lang w:eastAsia="zh-CN"/>
        </w:rPr>
        <w:t>⊥</w:t>
      </w:r>
      <w:r>
        <w:rPr>
          <w:color w:val="000000"/>
          <w:lang w:eastAsia="zh-CN"/>
        </w:rPr>
        <w:t>OA,DN</w:t>
      </w:r>
      <w:r>
        <w:rPr>
          <w:rFonts w:ascii="宋体" w:hAnsi="宋体" w:cs="宋体" w:hint="eastAsia"/>
          <w:color w:val="000000"/>
          <w:lang w:eastAsia="zh-CN"/>
        </w:rPr>
        <w:t>⊥</w:t>
      </w:r>
      <w:r>
        <w:rPr>
          <w:color w:val="000000"/>
          <w:lang w:eastAsia="zh-CN"/>
        </w:rPr>
        <w:t>AB,</w:t>
      </w:r>
      <w:r>
        <w:rPr>
          <w:rFonts w:cs="宋体" w:hint="eastAsia"/>
          <w:color w:val="000000"/>
          <w:lang w:eastAsia="zh-CN"/>
        </w:rPr>
        <w:t>垂足分别是</w:t>
      </w:r>
      <w:r>
        <w:rPr>
          <w:color w:val="000000"/>
          <w:lang w:eastAsia="zh-CN"/>
        </w:rPr>
        <w:t>M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N,</w:t>
      </w:r>
      <w:r>
        <w:rPr>
          <w:rFonts w:cs="宋体" w:hint="eastAsia"/>
          <w:color w:val="000000"/>
          <w:lang w:eastAsia="zh-CN"/>
        </w:rPr>
        <w:t>四边形</w:t>
      </w:r>
      <w:r>
        <w:rPr>
          <w:color w:val="000000"/>
          <w:lang w:eastAsia="zh-CN"/>
        </w:rPr>
        <w:t>OABC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DMAN</w:t>
      </w:r>
      <w:r>
        <w:rPr>
          <w:rFonts w:cs="宋体" w:hint="eastAsia"/>
          <w:color w:val="000000"/>
          <w:lang w:eastAsia="zh-CN"/>
        </w:rPr>
        <w:t>都是矩形，由平行得出</w:t>
      </w:r>
      <w:r w:rsidRPr="00442642">
        <w:rPr>
          <w:rFonts w:cs="Times New Roman"/>
          <w:noProof/>
          <w:lang w:eastAsia="zh-CN"/>
        </w:rPr>
        <w:pict>
          <v:shape id="_x0000_i1145" type="#_x0000_t75" alt=" " style="width:54.75pt;height:21pt;visibility:visible">
            <v:imagedata r:id="rId75" o:title=""/>
          </v:shape>
        </w:pict>
      </w:r>
      <w:r>
        <w:rPr>
          <w:color w:val="000000"/>
          <w:lang w:eastAsia="zh-CN"/>
        </w:rPr>
        <w:t>,</w:t>
      </w:r>
      <w:r w:rsidRPr="00442642">
        <w:rPr>
          <w:rFonts w:cs="Times New Roman"/>
          <w:noProof/>
          <w:lang w:eastAsia="zh-CN"/>
        </w:rPr>
        <w:pict>
          <v:shape id="_x0000_i1146" type="#_x0000_t75" alt=" " style="width:58.5pt;height:21pt;visibility:visible">
            <v:imagedata r:id="rId76" o:title=""/>
          </v:shape>
        </w:pict>
      </w:r>
      <w:r>
        <w:rPr>
          <w:color w:val="000000"/>
          <w:lang w:eastAsia="zh-CN"/>
        </w:rPr>
        <w:t>,</w:t>
      </w:r>
      <w:r>
        <w:rPr>
          <w:rFonts w:cs="宋体" w:hint="eastAsia"/>
          <w:color w:val="000000"/>
          <w:lang w:eastAsia="zh-CN"/>
        </w:rPr>
        <w:t>由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M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N</w:t>
      </w:r>
      <w:r>
        <w:rPr>
          <w:rFonts w:cs="宋体" w:hint="eastAsia"/>
          <w:color w:val="000000"/>
          <w:lang w:eastAsia="zh-CN"/>
        </w:rPr>
        <w:t>是中点又可以得出条件判断</w:t>
      </w:r>
      <w:r>
        <w:rPr>
          <w:rFonts w:ascii="宋体" w:hAnsi="宋体" w:cs="宋体" w:hint="eastAsia"/>
          <w:color w:val="000000"/>
          <w:lang w:eastAsia="zh-CN"/>
        </w:rPr>
        <w:t>△</w:t>
      </w:r>
      <w:r>
        <w:rPr>
          <w:color w:val="000000"/>
          <w:lang w:eastAsia="zh-CN"/>
        </w:rPr>
        <w:t>DMF</w:t>
      </w:r>
      <w:r>
        <w:rPr>
          <w:rFonts w:ascii="宋体" w:hAnsi="宋体" w:cs="宋体" w:hint="eastAsia"/>
          <w:color w:val="000000"/>
          <w:lang w:eastAsia="zh-CN"/>
        </w:rPr>
        <w:t>∽△</w:t>
      </w:r>
      <w:r>
        <w:rPr>
          <w:color w:val="000000"/>
          <w:lang w:eastAsia="zh-CN"/>
        </w:rPr>
        <w:t>DNE</w:t>
      </w:r>
      <w:r>
        <w:rPr>
          <w:rFonts w:cs="宋体" w:hint="eastAsia"/>
          <w:color w:val="000000"/>
          <w:lang w:eastAsia="zh-CN"/>
        </w:rPr>
        <w:t>，从而得出</w:t>
      </w:r>
      <w:r>
        <w:rPr>
          <w:color w:val="000000"/>
          <w:lang w:eastAsia="zh-CN"/>
        </w:rPr>
        <w:t>tan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DEF=</w:t>
      </w:r>
      <w:r w:rsidRPr="00442642">
        <w:rPr>
          <w:rFonts w:cs="Times New Roman"/>
          <w:noProof/>
          <w:lang w:eastAsia="zh-CN"/>
        </w:rPr>
        <w:pict>
          <v:shape id="_x0000_i1147" type="#_x0000_t75" alt=" " style="width:43.5pt;height:21pt;visibility:visible">
            <v:imagedata r:id="rId78" o:title=""/>
          </v:shape>
        </w:pict>
      </w:r>
      <w:r>
        <w:rPr>
          <w:rFonts w:cs="宋体" w:hint="eastAsia"/>
          <w:color w:val="000000"/>
          <w:lang w:eastAsia="zh-CN"/>
        </w:rPr>
        <w:t>。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）过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作</w:t>
      </w:r>
      <w:r>
        <w:rPr>
          <w:color w:val="000000"/>
          <w:lang w:eastAsia="zh-CN"/>
        </w:rPr>
        <w:t>DM</w:t>
      </w:r>
      <w:r>
        <w:rPr>
          <w:rFonts w:ascii="宋体" w:hAnsi="宋体" w:cs="宋体" w:hint="eastAsia"/>
          <w:color w:val="000000"/>
          <w:lang w:eastAsia="zh-CN"/>
        </w:rPr>
        <w:t>⊥</w:t>
      </w:r>
      <w:r>
        <w:rPr>
          <w:color w:val="000000"/>
          <w:lang w:eastAsia="zh-CN"/>
        </w:rPr>
        <w:t>OA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DN</w:t>
      </w:r>
      <w:r>
        <w:rPr>
          <w:rFonts w:ascii="宋体" w:hAnsi="宋体" w:cs="宋体" w:hint="eastAsia"/>
          <w:color w:val="000000"/>
          <w:lang w:eastAsia="zh-CN"/>
        </w:rPr>
        <w:t>⊥</w:t>
      </w:r>
      <w:r>
        <w:rPr>
          <w:color w:val="000000"/>
          <w:lang w:eastAsia="zh-CN"/>
        </w:rPr>
        <w:t>AB</w:t>
      </w:r>
      <w:r>
        <w:rPr>
          <w:rFonts w:cs="宋体" w:hint="eastAsia"/>
          <w:color w:val="000000"/>
          <w:lang w:eastAsia="zh-CN"/>
        </w:rPr>
        <w:t>。垂足分别是</w:t>
      </w:r>
      <w:r>
        <w:rPr>
          <w:color w:val="000000"/>
          <w:lang w:eastAsia="zh-CN"/>
        </w:rPr>
        <w:t>M,N</w:t>
      </w:r>
      <w:r>
        <w:rPr>
          <w:rFonts w:cs="宋体" w:hint="eastAsia"/>
          <w:color w:val="000000"/>
          <w:lang w:eastAsia="zh-CN"/>
        </w:rPr>
        <w:t>；若</w:t>
      </w:r>
      <w:r>
        <w:rPr>
          <w:color w:val="000000"/>
          <w:lang w:eastAsia="zh-CN"/>
        </w:rPr>
        <w:t>AD</w:t>
      </w:r>
      <w:r>
        <w:rPr>
          <w:rFonts w:cs="宋体" w:hint="eastAsia"/>
          <w:color w:val="000000"/>
          <w:lang w:eastAsia="zh-CN"/>
        </w:rPr>
        <w:t>将</w:t>
      </w:r>
      <w:r>
        <w:rPr>
          <w:rFonts w:ascii="宋体" w:hAnsi="宋体" w:cs="宋体" w:hint="eastAsia"/>
          <w:color w:val="000000"/>
          <w:lang w:eastAsia="zh-CN"/>
        </w:rPr>
        <w:t>△</w:t>
      </w:r>
      <w:r>
        <w:rPr>
          <w:color w:val="000000"/>
          <w:lang w:eastAsia="zh-CN"/>
        </w:rPr>
        <w:t>DEF</w:t>
      </w:r>
      <w:r>
        <w:rPr>
          <w:rFonts w:cs="宋体" w:hint="eastAsia"/>
          <w:color w:val="000000"/>
          <w:lang w:eastAsia="zh-CN"/>
        </w:rPr>
        <w:t>的面积分成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：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的两个部分，设</w:t>
      </w:r>
      <w:r>
        <w:rPr>
          <w:color w:val="000000"/>
          <w:lang w:eastAsia="zh-CN"/>
        </w:rPr>
        <w:t>AD</w:t>
      </w:r>
      <w:r>
        <w:rPr>
          <w:rFonts w:cs="宋体" w:hint="eastAsia"/>
          <w:color w:val="000000"/>
          <w:lang w:eastAsia="zh-CN"/>
        </w:rPr>
        <w:t>交</w:t>
      </w:r>
      <w:r>
        <w:rPr>
          <w:color w:val="000000"/>
          <w:lang w:eastAsia="zh-CN"/>
        </w:rPr>
        <w:t>EF</w:t>
      </w:r>
      <w:r>
        <w:rPr>
          <w:rFonts w:cs="宋体" w:hint="eastAsia"/>
          <w:color w:val="000000"/>
          <w:lang w:eastAsia="zh-CN"/>
        </w:rPr>
        <w:t>于点</w:t>
      </w:r>
      <w:r>
        <w:rPr>
          <w:color w:val="000000"/>
          <w:lang w:eastAsia="zh-CN"/>
        </w:rPr>
        <w:t>G</w:t>
      </w:r>
      <w:r>
        <w:rPr>
          <w:rFonts w:cs="宋体" w:hint="eastAsia"/>
          <w:color w:val="000000"/>
          <w:lang w:eastAsia="zh-CN"/>
        </w:rPr>
        <w:t>，则易得点</w:t>
      </w:r>
      <w:r>
        <w:rPr>
          <w:color w:val="000000"/>
          <w:lang w:eastAsia="zh-CN"/>
        </w:rPr>
        <w:t>G</w:t>
      </w:r>
      <w:r>
        <w:rPr>
          <w:rFonts w:cs="宋体" w:hint="eastAsia"/>
          <w:color w:val="000000"/>
          <w:lang w:eastAsia="zh-CN"/>
        </w:rPr>
        <w:t>为</w:t>
      </w:r>
      <w:r>
        <w:rPr>
          <w:color w:val="000000"/>
          <w:lang w:eastAsia="zh-CN"/>
        </w:rPr>
        <w:t>EF</w:t>
      </w:r>
      <w:r>
        <w:rPr>
          <w:rFonts w:cs="宋体" w:hint="eastAsia"/>
          <w:color w:val="000000"/>
          <w:lang w:eastAsia="zh-CN"/>
        </w:rPr>
        <w:t>的三等分点</w:t>
      </w:r>
      <w:r>
        <w:rPr>
          <w:color w:val="000000"/>
          <w:lang w:eastAsia="zh-CN"/>
        </w:rPr>
        <w:t>.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分点</w:t>
      </w:r>
      <w:r>
        <w:rPr>
          <w:color w:val="000000"/>
          <w:lang w:eastAsia="zh-CN"/>
        </w:rPr>
        <w:t>E</w:t>
      </w:r>
      <w:r>
        <w:rPr>
          <w:rFonts w:cs="宋体" w:hint="eastAsia"/>
          <w:color w:val="000000"/>
          <w:lang w:eastAsia="zh-CN"/>
        </w:rPr>
        <w:t>到达中点之前或越过中点之后来讨论，得出</w:t>
      </w:r>
      <w:r>
        <w:rPr>
          <w:color w:val="000000"/>
          <w:lang w:eastAsia="zh-CN"/>
        </w:rPr>
        <w:t xml:space="preserve"> NE</w:t>
      </w:r>
      <w:r>
        <w:rPr>
          <w:rFonts w:cs="宋体" w:hint="eastAsia"/>
          <w:color w:val="000000"/>
          <w:lang w:eastAsia="zh-CN"/>
        </w:rPr>
        <w:t>，由</w:t>
      </w:r>
      <w:r>
        <w:rPr>
          <w:rFonts w:ascii="宋体" w:hAnsi="宋体" w:cs="宋体" w:hint="eastAsia"/>
          <w:color w:val="000000"/>
          <w:lang w:eastAsia="zh-CN"/>
        </w:rPr>
        <w:t>△</w:t>
      </w:r>
      <w:r>
        <w:rPr>
          <w:color w:val="000000"/>
          <w:lang w:eastAsia="zh-CN"/>
        </w:rPr>
        <w:t>DMF</w:t>
      </w:r>
      <w:r>
        <w:rPr>
          <w:rFonts w:ascii="宋体" w:hAnsi="宋体" w:cs="宋体" w:hint="eastAsia"/>
          <w:color w:val="000000"/>
          <w:lang w:eastAsia="zh-CN"/>
        </w:rPr>
        <w:t>∽△</w:t>
      </w:r>
      <w:r>
        <w:rPr>
          <w:color w:val="000000"/>
          <w:lang w:eastAsia="zh-CN"/>
        </w:rPr>
        <w:t>DNE</w:t>
      </w:r>
      <w:r>
        <w:rPr>
          <w:rFonts w:cs="宋体" w:hint="eastAsia"/>
          <w:color w:val="000000"/>
          <w:lang w:eastAsia="zh-CN"/>
        </w:rPr>
        <w:t>得</w:t>
      </w:r>
      <w:r>
        <w:rPr>
          <w:color w:val="000000"/>
          <w:lang w:eastAsia="zh-CN"/>
        </w:rPr>
        <w:t xml:space="preserve"> MF</w:t>
      </w:r>
      <w:r>
        <w:rPr>
          <w:rFonts w:cs="宋体" w:hint="eastAsia"/>
          <w:color w:val="000000"/>
          <w:lang w:eastAsia="zh-CN"/>
        </w:rPr>
        <w:t>和</w:t>
      </w:r>
      <w:r>
        <w:rPr>
          <w:color w:val="000000"/>
          <w:lang w:eastAsia="zh-CN"/>
        </w:rPr>
        <w:t>AF</w:t>
      </w:r>
      <w:r>
        <w:rPr>
          <w:rFonts w:cs="宋体" w:hint="eastAsia"/>
          <w:color w:val="000000"/>
          <w:lang w:eastAsia="zh-CN"/>
        </w:rPr>
        <w:t>的长度，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再算出直线</w:t>
      </w:r>
      <w:r>
        <w:rPr>
          <w:color w:val="000000"/>
          <w:lang w:eastAsia="zh-CN"/>
        </w:rPr>
        <w:t>AD</w:t>
      </w:r>
      <w:r>
        <w:rPr>
          <w:rFonts w:cs="宋体" w:hint="eastAsia"/>
          <w:color w:val="000000"/>
          <w:lang w:eastAsia="zh-CN"/>
        </w:rPr>
        <w:t>的解析式，由点</w:t>
      </w:r>
      <w:r>
        <w:rPr>
          <w:color w:val="000000"/>
          <w:lang w:eastAsia="zh-CN"/>
        </w:rPr>
        <w:t>G</w:t>
      </w:r>
      <w:r>
        <w:rPr>
          <w:rFonts w:cs="宋体" w:hint="eastAsia"/>
          <w:color w:val="000000"/>
          <w:lang w:eastAsia="zh-CN"/>
        </w:rPr>
        <w:t>为</w:t>
      </w:r>
      <w:r>
        <w:rPr>
          <w:color w:val="000000"/>
          <w:lang w:eastAsia="zh-CN"/>
        </w:rPr>
        <w:t>EF</w:t>
      </w:r>
      <w:r>
        <w:rPr>
          <w:rFonts w:cs="宋体" w:hint="eastAsia"/>
          <w:color w:val="000000"/>
          <w:lang w:eastAsia="zh-CN"/>
        </w:rPr>
        <w:t>的三等分点得出</w:t>
      </w:r>
      <w:r>
        <w:rPr>
          <w:color w:val="000000"/>
          <w:lang w:eastAsia="zh-CN"/>
        </w:rPr>
        <w:t>G</w:t>
      </w:r>
      <w:r>
        <w:rPr>
          <w:rFonts w:cs="宋体" w:hint="eastAsia"/>
          <w:color w:val="000000"/>
          <w:lang w:eastAsia="zh-CN"/>
        </w:rPr>
        <w:t>点坐标将其代入</w:t>
      </w:r>
      <w:r>
        <w:rPr>
          <w:color w:val="000000"/>
          <w:lang w:eastAsia="zh-CN"/>
        </w:rPr>
        <w:t>AD</w:t>
      </w:r>
      <w:r>
        <w:rPr>
          <w:rFonts w:cs="宋体" w:hint="eastAsia"/>
          <w:color w:val="000000"/>
          <w:lang w:eastAsia="zh-CN"/>
        </w:rPr>
        <w:t>直线方程求出</w:t>
      </w:r>
      <w:r>
        <w:rPr>
          <w:color w:val="000000"/>
          <w:lang w:eastAsia="zh-CN"/>
        </w:rPr>
        <w:t>t</w:t>
      </w:r>
      <w:r>
        <w:rPr>
          <w:rFonts w:cs="宋体" w:hint="eastAsia"/>
          <w:color w:val="000000"/>
          <w:lang w:eastAsia="zh-CN"/>
        </w:rPr>
        <w:t>值。</w:t>
      </w:r>
      <w:r>
        <w:rPr>
          <w:color w:val="000000"/>
          <w:lang w:eastAsia="zh-CN"/>
        </w:rPr>
        <w:t xml:space="preserve">    </w:t>
      </w:r>
    </w:p>
    <w:p w:rsidR="004412F1" w:rsidRDefault="004412F1">
      <w:pPr>
        <w:spacing w:after="0"/>
        <w:rPr>
          <w:rFonts w:cs="Times New Roman"/>
          <w:lang w:eastAsia="zh-CN"/>
        </w:rPr>
      </w:pPr>
      <w:r>
        <w:rPr>
          <w:color w:val="000000"/>
        </w:rPr>
        <w:t>2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）证明：由对称得</w:t>
      </w:r>
      <w:r>
        <w:rPr>
          <w:color w:val="000000"/>
        </w:rPr>
        <w:t>AE=FE</w:t>
      </w:r>
      <w:r>
        <w:rPr>
          <w:rFonts w:cs="宋体" w:hint="eastAsia"/>
          <w:color w:val="000000"/>
        </w:rPr>
        <w:t>，</w:t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EAF=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EFA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∵</w:t>
      </w:r>
      <w:r>
        <w:rPr>
          <w:color w:val="000000"/>
        </w:rPr>
        <w:t>GF</w:t>
      </w:r>
      <w:r>
        <w:rPr>
          <w:rFonts w:ascii="宋体" w:hAnsi="宋体" w:cs="宋体" w:hint="eastAsia"/>
          <w:color w:val="000000"/>
        </w:rPr>
        <w:t>⊥</w:t>
      </w:r>
      <w:r>
        <w:rPr>
          <w:color w:val="000000"/>
        </w:rPr>
        <w:t>AE</w:t>
      </w:r>
      <w:r>
        <w:rPr>
          <w:rFonts w:cs="宋体" w:hint="eastAsia"/>
          <w:color w:val="000000"/>
        </w:rPr>
        <w:t>，</w:t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EAF+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FGA=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EFA+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EFG=90°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FGA=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EFG</w:t>
      </w:r>
      <w:r>
        <w:rPr>
          <w:rFonts w:cs="宋体" w:hint="eastAsia"/>
          <w:color w:val="000000"/>
        </w:rPr>
        <w:t>，</w:t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>EG=EF.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>AE=EG.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）解：设</w:t>
      </w:r>
      <w:r>
        <w:rPr>
          <w:color w:val="000000"/>
        </w:rPr>
        <w:t>AE=a</w:t>
      </w:r>
      <w:r>
        <w:rPr>
          <w:rFonts w:cs="宋体" w:hint="eastAsia"/>
          <w:color w:val="000000"/>
        </w:rPr>
        <w:t>，则</w:t>
      </w:r>
      <w:r>
        <w:rPr>
          <w:color w:val="000000"/>
        </w:rPr>
        <w:t>AD=na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当点</w:t>
      </w:r>
      <w:r>
        <w:rPr>
          <w:color w:val="000000"/>
        </w:rPr>
        <w:t>F</w:t>
      </w:r>
      <w:r>
        <w:rPr>
          <w:rFonts w:cs="宋体" w:hint="eastAsia"/>
          <w:color w:val="000000"/>
        </w:rPr>
        <w:t>落在</w:t>
      </w:r>
      <w:r>
        <w:rPr>
          <w:color w:val="000000"/>
        </w:rPr>
        <w:t>AC</w:t>
      </w:r>
      <w:r>
        <w:rPr>
          <w:rFonts w:cs="宋体" w:hint="eastAsia"/>
          <w:color w:val="000000"/>
        </w:rPr>
        <w:t>上时（如图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），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由对称得</w:t>
      </w:r>
      <w:r>
        <w:rPr>
          <w:color w:val="000000"/>
        </w:rPr>
        <w:t>BE</w:t>
      </w:r>
      <w:r>
        <w:rPr>
          <w:rFonts w:ascii="宋体" w:hAnsi="宋体" w:cs="宋体" w:hint="eastAsia"/>
          <w:color w:val="000000"/>
        </w:rPr>
        <w:t>⊥</w:t>
      </w:r>
      <w:r>
        <w:rPr>
          <w:color w:val="000000"/>
        </w:rPr>
        <w:t>AF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ABE+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BAC=90°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∵∠</w:t>
      </w:r>
      <w:r>
        <w:rPr>
          <w:color w:val="000000"/>
        </w:rPr>
        <w:t>DAC+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BAC=90°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ABE=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DAC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又</w:t>
      </w:r>
      <w:r>
        <w:rPr>
          <w:rFonts w:ascii="宋体" w:hAnsi="宋体" w:cs="宋体" w:hint="eastAsia"/>
          <w:color w:val="000000"/>
        </w:rPr>
        <w:t>∵∠</w:t>
      </w:r>
      <w:r>
        <w:rPr>
          <w:color w:val="000000"/>
        </w:rPr>
        <w:t>BAE=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D=90°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∴△</w:t>
      </w:r>
      <w:r>
        <w:rPr>
          <w:color w:val="000000"/>
        </w:rPr>
        <w:t>ABE~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DAC ,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148" type="#_x0000_t75" alt=" " style="width:54pt;height:21pt;visibility:visible">
            <v:imagedata r:id="rId93" o:title=""/>
          </v:shape>
        </w:pic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∵</w:t>
      </w:r>
      <w:r>
        <w:rPr>
          <w:color w:val="000000"/>
        </w:rPr>
        <w:t>AB=DC</w:t>
      </w:r>
      <w:r>
        <w:rPr>
          <w:rFonts w:cs="宋体" w:hint="eastAsia"/>
          <w:color w:val="000000"/>
        </w:rPr>
        <w:t>，</w:t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>AB</w:t>
      </w:r>
      <w:r>
        <w:rPr>
          <w:color w:val="000000"/>
          <w:vertAlign w:val="superscript"/>
        </w:rPr>
        <w:t>2</w:t>
      </w:r>
      <w:r>
        <w:rPr>
          <w:color w:val="000000"/>
        </w:rPr>
        <w:t>=AD·AE=na·a=na</w:t>
      </w:r>
      <w:r>
        <w:rPr>
          <w:color w:val="000000"/>
          <w:vertAlign w:val="superscript"/>
        </w:rPr>
        <w:t>2</w:t>
      </w:r>
      <w:r>
        <w:rPr>
          <w:color w:val="000000"/>
        </w:rPr>
        <w:t>,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∵</w:t>
      </w:r>
      <w:r>
        <w:rPr>
          <w:color w:val="000000"/>
        </w:rPr>
        <w:t>AB&gt;0</w:t>
      </w:r>
      <w:r>
        <w:rPr>
          <w:rFonts w:cs="宋体" w:hint="eastAsia"/>
          <w:color w:val="000000"/>
        </w:rPr>
        <w:t>，</w:t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 xml:space="preserve">AB= </w:t>
      </w:r>
      <w:r w:rsidRPr="00442642">
        <w:rPr>
          <w:rFonts w:cs="Times New Roman"/>
          <w:noProof/>
          <w:lang w:eastAsia="zh-CN"/>
        </w:rPr>
        <w:pict>
          <v:shape id="_x0000_i1149" type="#_x0000_t75" alt=" " style="width:21pt;height:18.75pt;visibility:visible">
            <v:imagedata r:id="rId94" o:title=""/>
          </v:shape>
        </w:pic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150" type="#_x0000_t75" alt=" " style="width:83.25pt;height:29.25pt;visibility:visible">
            <v:imagedata r:id="rId95" o:title=""/>
          </v:shape>
        </w:pict>
      </w:r>
      <w:r>
        <w:rPr>
          <w:color w:val="000000"/>
          <w:lang w:eastAsia="zh-CN"/>
        </w:rPr>
        <w:t>.</w:t>
      </w:r>
      <w:r>
        <w:rPr>
          <w:rFonts w:cs="Times New Roman"/>
          <w:lang w:eastAsia="zh-CN"/>
        </w:rPr>
        <w:br/>
      </w:r>
      <w:r w:rsidRPr="00442642">
        <w:rPr>
          <w:rFonts w:cs="Times New Roman"/>
          <w:noProof/>
          <w:lang w:eastAsia="zh-CN"/>
        </w:rPr>
        <w:pict>
          <v:shape id="_x0000_i1151" type="#_x0000_t75" alt=" " style="width:213.75pt;height:119.25pt;visibility:visible">
            <v:imagedata r:id="rId96" o:title=""/>
          </v:shape>
        </w:pic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）解：设</w:t>
      </w:r>
      <w:r>
        <w:rPr>
          <w:color w:val="000000"/>
          <w:lang w:eastAsia="zh-CN"/>
        </w:rPr>
        <w:t>AE=a</w:t>
      </w:r>
      <w:r>
        <w:rPr>
          <w:rFonts w:cs="宋体" w:hint="eastAsia"/>
          <w:color w:val="000000"/>
          <w:lang w:eastAsia="zh-CN"/>
        </w:rPr>
        <w:t>，则</w:t>
      </w:r>
      <w:r>
        <w:rPr>
          <w:color w:val="000000"/>
          <w:lang w:eastAsia="zh-CN"/>
        </w:rPr>
        <w:t>AD=na</w:t>
      </w:r>
      <w:r>
        <w:rPr>
          <w:rFonts w:cs="宋体" w:hint="eastAsia"/>
          <w:color w:val="000000"/>
          <w:lang w:eastAsia="zh-CN"/>
        </w:rPr>
        <w:t>，由</w:t>
      </w:r>
      <w:r>
        <w:rPr>
          <w:color w:val="000000"/>
          <w:lang w:eastAsia="zh-CN"/>
        </w:rPr>
        <w:t>AD=4AB</w:t>
      </w:r>
      <w:r>
        <w:rPr>
          <w:rFonts w:cs="宋体" w:hint="eastAsia"/>
          <w:color w:val="000000"/>
          <w:lang w:eastAsia="zh-CN"/>
        </w:rPr>
        <w:t>，则</w:t>
      </w:r>
      <w:r>
        <w:rPr>
          <w:color w:val="000000"/>
          <w:lang w:eastAsia="zh-CN"/>
        </w:rPr>
        <w:t xml:space="preserve">AB= </w:t>
      </w:r>
      <w:r w:rsidRPr="00442642">
        <w:rPr>
          <w:rFonts w:cs="Times New Roman"/>
          <w:noProof/>
          <w:lang w:eastAsia="zh-CN"/>
        </w:rPr>
        <w:pict>
          <v:shape id="_x0000_i1152" type="#_x0000_t75" alt=" " style="width:15.75pt;height:18pt;visibility:visible">
            <v:imagedata r:id="rId97" o:title=""/>
          </v:shape>
        </w:pict>
      </w:r>
      <w:r>
        <w:rPr>
          <w:color w:val="000000"/>
          <w:lang w:eastAsia="zh-CN"/>
        </w:rPr>
        <w:t>.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当点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落在线段</w:t>
      </w:r>
      <w:r>
        <w:rPr>
          <w:color w:val="000000"/>
          <w:lang w:eastAsia="zh-CN"/>
        </w:rPr>
        <w:t>BC</w:t>
      </w:r>
      <w:r>
        <w:rPr>
          <w:rFonts w:cs="宋体" w:hint="eastAsia"/>
          <w:color w:val="000000"/>
          <w:lang w:eastAsia="zh-CN"/>
        </w:rPr>
        <w:t>上时（如图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），</w:t>
      </w:r>
      <w:r>
        <w:rPr>
          <w:color w:val="000000"/>
          <w:lang w:eastAsia="zh-CN"/>
        </w:rPr>
        <w:t>EF=AE=AB=a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此时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153" type="#_x0000_t75" alt=" " style="width:34.5pt;height:18pt;visibility:visible">
            <v:imagedata r:id="rId98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color w:val="000000"/>
          <w:lang w:eastAsia="zh-CN"/>
        </w:rPr>
        <w:t>n=4.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rFonts w:cs="宋体" w:hint="eastAsia"/>
          <w:color w:val="000000"/>
          <w:lang w:eastAsia="zh-CN"/>
        </w:rPr>
        <w:t>当点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落在矩形外部时，</w:t>
      </w:r>
      <w:r>
        <w:rPr>
          <w:color w:val="000000"/>
          <w:lang w:eastAsia="zh-CN"/>
        </w:rPr>
        <w:t>n&gt;4.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∵</w:t>
      </w:r>
      <w:r>
        <w:rPr>
          <w:rFonts w:cs="宋体" w:hint="eastAsia"/>
          <w:color w:val="000000"/>
          <w:lang w:eastAsia="zh-CN"/>
        </w:rPr>
        <w:t>点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落在矩形的内部，点</w:t>
      </w:r>
      <w:r>
        <w:rPr>
          <w:color w:val="000000"/>
          <w:lang w:eastAsia="zh-CN"/>
        </w:rPr>
        <w:t>G</w:t>
      </w:r>
      <w:r>
        <w:rPr>
          <w:rFonts w:cs="宋体" w:hint="eastAsia"/>
          <w:color w:val="000000"/>
          <w:lang w:eastAsia="zh-CN"/>
        </w:rPr>
        <w:t>在</w:t>
      </w:r>
      <w:r>
        <w:rPr>
          <w:color w:val="000000"/>
          <w:lang w:eastAsia="zh-CN"/>
        </w:rPr>
        <w:t>AD</w:t>
      </w:r>
      <w:r>
        <w:rPr>
          <w:rFonts w:cs="宋体" w:hint="eastAsia"/>
          <w:color w:val="000000"/>
          <w:lang w:eastAsia="zh-CN"/>
        </w:rPr>
        <w:t>上，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∴∠</w:t>
      </w:r>
      <w:r>
        <w:rPr>
          <w:color w:val="000000"/>
          <w:lang w:eastAsia="zh-CN"/>
        </w:rPr>
        <w:t>FCG&lt;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BCD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ascii="宋体" w:hAnsi="宋体" w:cs="宋体" w:hint="eastAsia"/>
          <w:color w:val="000000"/>
          <w:lang w:eastAsia="zh-CN"/>
        </w:rPr>
        <w:t>∴∠</w:t>
      </w:r>
      <w:r>
        <w:rPr>
          <w:color w:val="000000"/>
          <w:lang w:eastAsia="zh-CN"/>
        </w:rPr>
        <w:t>FCG&lt;90°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若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CFG=90°</w:t>
      </w:r>
      <w:r>
        <w:rPr>
          <w:rFonts w:cs="宋体" w:hint="eastAsia"/>
          <w:color w:val="000000"/>
          <w:lang w:eastAsia="zh-CN"/>
        </w:rPr>
        <w:t>，则点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落在</w:t>
      </w:r>
      <w:r>
        <w:rPr>
          <w:color w:val="000000"/>
          <w:lang w:eastAsia="zh-CN"/>
        </w:rPr>
        <w:t>AC</w:t>
      </w:r>
      <w:r>
        <w:rPr>
          <w:rFonts w:cs="宋体" w:hint="eastAsia"/>
          <w:color w:val="000000"/>
          <w:lang w:eastAsia="zh-CN"/>
        </w:rPr>
        <w:t>上，由（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）得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154" type="#_x0000_t75" alt=" " style="width:47.25pt;height:21pt;visibility:visible">
            <v:imagedata r:id="rId99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color w:val="000000"/>
          <w:lang w:eastAsia="zh-CN"/>
        </w:rPr>
        <w:t>n=16.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若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CGF=90°</w:t>
      </w:r>
      <w:r>
        <w:rPr>
          <w:rFonts w:cs="宋体" w:hint="eastAsia"/>
          <w:color w:val="000000"/>
          <w:lang w:eastAsia="zh-CN"/>
        </w:rPr>
        <w:t>（如图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），则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CGD+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AGF=90°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∵∠</w:t>
      </w:r>
      <w:r>
        <w:rPr>
          <w:color w:val="000000"/>
          <w:lang w:eastAsia="zh-CN"/>
        </w:rPr>
        <w:t>FAG+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AGF=90°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∴∠</w:t>
      </w:r>
      <w:r>
        <w:rPr>
          <w:color w:val="000000"/>
          <w:lang w:eastAsia="zh-CN"/>
        </w:rPr>
        <w:t>CGD=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FAG=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ABE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∵∠</w:t>
      </w:r>
      <w:r>
        <w:rPr>
          <w:color w:val="000000"/>
          <w:lang w:eastAsia="zh-CN"/>
        </w:rPr>
        <w:t>BAE=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D=90°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∴△</w:t>
      </w:r>
      <w:r>
        <w:rPr>
          <w:color w:val="000000"/>
          <w:lang w:eastAsia="zh-CN"/>
        </w:rPr>
        <w:t>ABE~</w:t>
      </w:r>
      <w:r>
        <w:rPr>
          <w:rFonts w:ascii="宋体" w:hAnsi="宋体" w:cs="宋体" w:hint="eastAsia"/>
          <w:color w:val="000000"/>
          <w:lang w:eastAsia="zh-CN"/>
        </w:rPr>
        <w:t>△</w:t>
      </w:r>
      <w:r>
        <w:rPr>
          <w:color w:val="000000"/>
          <w:lang w:eastAsia="zh-CN"/>
        </w:rPr>
        <w:t>DGC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155" type="#_x0000_t75" alt=" " style="width:55.5pt;height:21pt;visibility:visible">
            <v:imagedata r:id="rId100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color w:val="000000"/>
          <w:lang w:eastAsia="zh-CN"/>
        </w:rPr>
        <w:t>AB·DC=DG·AE</w:t>
      </w:r>
      <w:r>
        <w:rPr>
          <w:rFonts w:cs="宋体" w:hint="eastAsia"/>
          <w:color w:val="000000"/>
          <w:lang w:eastAsia="zh-CN"/>
        </w:rPr>
        <w:t>，即（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156" type="#_x0000_t75" alt=" " style="width:15.75pt;height:18pt;visibility:visible">
            <v:imagedata r:id="rId97" o:title=""/>
          </v:shape>
        </w:pic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=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n-2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a·a.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解得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157" type="#_x0000_t75" alt=" " style="width:60pt;height:18.75pt;visibility:visible">
            <v:imagedata r:id="rId101" o:title=""/>
          </v:shape>
        </w:pict>
      </w:r>
      <w:r>
        <w:rPr>
          <w:rFonts w:cs="宋体" w:hint="eastAsia"/>
          <w:color w:val="000000"/>
          <w:lang w:eastAsia="zh-CN"/>
        </w:rPr>
        <w:t>或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158" type="#_x0000_t75" alt=" " style="width:80.25pt;height:18.75pt;visibility:visible">
            <v:imagedata r:id="rId102" o:title=""/>
          </v:shape>
        </w:pict>
      </w:r>
      <w:r>
        <w:rPr>
          <w:rFonts w:cs="宋体" w:hint="eastAsia"/>
          <w:color w:val="000000"/>
          <w:lang w:eastAsia="zh-CN"/>
        </w:rPr>
        <w:t>（不合题意，舍去），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rFonts w:cs="宋体" w:hint="eastAsia"/>
          <w:color w:val="000000"/>
          <w:lang w:eastAsia="zh-CN"/>
        </w:rPr>
        <w:t>当</w:t>
      </w:r>
      <w:r>
        <w:rPr>
          <w:color w:val="000000"/>
          <w:lang w:eastAsia="zh-CN"/>
        </w:rPr>
        <w:t>n=16</w:t>
      </w:r>
      <w:r>
        <w:rPr>
          <w:rFonts w:cs="宋体" w:hint="eastAsia"/>
          <w:color w:val="000000"/>
          <w:lang w:eastAsia="zh-CN"/>
        </w:rPr>
        <w:t>或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159" type="#_x0000_t75" alt=" " style="width:38.25pt;height:18.75pt;visibility:visible">
            <v:imagedata r:id="rId103" o:title=""/>
          </v:shape>
        </w:pict>
      </w:r>
      <w:r>
        <w:rPr>
          <w:rFonts w:cs="宋体" w:hint="eastAsia"/>
          <w:color w:val="000000"/>
          <w:lang w:eastAsia="zh-CN"/>
        </w:rPr>
        <w:t>时，以点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G</w:t>
      </w:r>
      <w:r>
        <w:rPr>
          <w:rFonts w:cs="宋体" w:hint="eastAsia"/>
          <w:color w:val="000000"/>
          <w:lang w:eastAsia="zh-CN"/>
        </w:rPr>
        <w:t>为顶点的三角形是直角三角形</w:t>
      </w:r>
      <w:r>
        <w:rPr>
          <w:color w:val="000000"/>
          <w:lang w:eastAsia="zh-CN"/>
        </w:rPr>
        <w:t>.</w:t>
      </w:r>
      <w:r>
        <w:rPr>
          <w:rFonts w:cs="Times New Roman"/>
          <w:lang w:eastAsia="zh-CN"/>
        </w:rPr>
        <w:br/>
      </w:r>
      <w:r w:rsidRPr="00442642">
        <w:rPr>
          <w:rFonts w:cs="Times New Roman"/>
          <w:noProof/>
          <w:lang w:eastAsia="zh-CN"/>
        </w:rPr>
        <w:pict>
          <v:shape id="_x0000_i1160" type="#_x0000_t75" alt=" " style="width:271.5pt;height:102.75pt;visibility:visible">
            <v:imagedata r:id="rId104" o:title=""/>
          </v:shape>
        </w:pict>
      </w:r>
      <w:r>
        <w:rPr>
          <w:rFonts w:cs="Times New Roman"/>
          <w:lang w:eastAsia="zh-CN"/>
        </w:rPr>
        <w:br/>
      </w:r>
      <w:r w:rsidRPr="00442642">
        <w:rPr>
          <w:rFonts w:cs="Times New Roman"/>
          <w:noProof/>
          <w:lang w:eastAsia="zh-CN"/>
        </w:rPr>
        <w:pict>
          <v:shape id="_x0000_i1161" type="#_x0000_t75" alt=" " style="width:259.5pt;height:103.5pt;visibility:visible">
            <v:imagedata r:id="rId105" o:title=""/>
          </v:shape>
        </w:pic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矩形的性质，解直角三角形的应用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）因为</w:t>
      </w:r>
      <w:r>
        <w:rPr>
          <w:color w:val="000000"/>
          <w:lang w:eastAsia="zh-CN"/>
        </w:rPr>
        <w:t>GF</w:t>
      </w:r>
      <w:r>
        <w:rPr>
          <w:rFonts w:ascii="宋体" w:hAnsi="宋体" w:cs="宋体" w:hint="eastAsia"/>
          <w:color w:val="000000"/>
          <w:lang w:eastAsia="zh-CN"/>
        </w:rPr>
        <w:t>⊥</w:t>
      </w:r>
      <w:r>
        <w:rPr>
          <w:color w:val="000000"/>
          <w:lang w:eastAsia="zh-CN"/>
        </w:rPr>
        <w:t>AF</w:t>
      </w:r>
      <w:r>
        <w:rPr>
          <w:rFonts w:cs="宋体" w:hint="eastAsia"/>
          <w:color w:val="000000"/>
          <w:lang w:eastAsia="zh-CN"/>
        </w:rPr>
        <w:t>，由对称易得</w:t>
      </w:r>
      <w:r>
        <w:rPr>
          <w:color w:val="000000"/>
          <w:lang w:eastAsia="zh-CN"/>
        </w:rPr>
        <w:t>AE=EF</w:t>
      </w:r>
      <w:r>
        <w:rPr>
          <w:rFonts w:cs="宋体" w:hint="eastAsia"/>
          <w:color w:val="000000"/>
          <w:lang w:eastAsia="zh-CN"/>
        </w:rPr>
        <w:t>，则由直角三角形的两个锐角的和为</w:t>
      </w:r>
      <w:r>
        <w:rPr>
          <w:color w:val="000000"/>
          <w:lang w:eastAsia="zh-CN"/>
        </w:rPr>
        <w:t>90</w:t>
      </w:r>
      <w:r>
        <w:rPr>
          <w:rFonts w:cs="宋体" w:hint="eastAsia"/>
          <w:color w:val="000000"/>
          <w:lang w:eastAsia="zh-CN"/>
        </w:rPr>
        <w:t>度，且等边对等角，即可证明</w:t>
      </w:r>
      <w:r>
        <w:rPr>
          <w:color w:val="000000"/>
          <w:lang w:eastAsia="zh-CN"/>
        </w:rPr>
        <w:t>E</w:t>
      </w:r>
      <w:r>
        <w:rPr>
          <w:rFonts w:cs="宋体" w:hint="eastAsia"/>
          <w:color w:val="000000"/>
          <w:lang w:eastAsia="zh-CN"/>
        </w:rPr>
        <w:t>是</w:t>
      </w:r>
      <w:r>
        <w:rPr>
          <w:color w:val="000000"/>
          <w:lang w:eastAsia="zh-CN"/>
        </w:rPr>
        <w:t>AG</w:t>
      </w:r>
      <w:r>
        <w:rPr>
          <w:rFonts w:cs="宋体" w:hint="eastAsia"/>
          <w:color w:val="000000"/>
          <w:lang w:eastAsia="zh-CN"/>
        </w:rPr>
        <w:t>的中点；（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）可设</w:t>
      </w:r>
      <w:r>
        <w:rPr>
          <w:color w:val="000000"/>
          <w:lang w:eastAsia="zh-CN"/>
        </w:rPr>
        <w:t>AE=a</w:t>
      </w:r>
      <w:r>
        <w:rPr>
          <w:rFonts w:cs="宋体" w:hint="eastAsia"/>
          <w:color w:val="000000"/>
          <w:lang w:eastAsia="zh-CN"/>
        </w:rPr>
        <w:t>，则</w:t>
      </w:r>
      <w:r>
        <w:rPr>
          <w:color w:val="000000"/>
          <w:lang w:eastAsia="zh-CN"/>
        </w:rPr>
        <w:t>AD=na</w:t>
      </w:r>
      <w:r>
        <w:rPr>
          <w:rFonts w:cs="宋体" w:hint="eastAsia"/>
          <w:color w:val="000000"/>
          <w:lang w:eastAsia="zh-CN"/>
        </w:rPr>
        <w:t>，即需要用</w:t>
      </w:r>
      <w:r>
        <w:rPr>
          <w:color w:val="000000"/>
          <w:lang w:eastAsia="zh-CN"/>
        </w:rPr>
        <w:t>n</w:t>
      </w:r>
      <w:r>
        <w:rPr>
          <w:rFonts w:cs="宋体" w:hint="eastAsia"/>
          <w:color w:val="000000"/>
          <w:lang w:eastAsia="zh-CN"/>
        </w:rPr>
        <w:t>或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表示出</w:t>
      </w:r>
      <w:r>
        <w:rPr>
          <w:color w:val="000000"/>
          <w:lang w:eastAsia="zh-CN"/>
        </w:rPr>
        <w:t>AB</w:t>
      </w:r>
      <w:r>
        <w:rPr>
          <w:rFonts w:cs="宋体" w:hint="eastAsia"/>
          <w:color w:val="000000"/>
          <w:lang w:eastAsia="zh-CN"/>
        </w:rPr>
        <w:t>，由</w:t>
      </w:r>
      <w:r>
        <w:rPr>
          <w:color w:val="000000"/>
          <w:lang w:eastAsia="zh-CN"/>
        </w:rPr>
        <w:t>BE</w:t>
      </w:r>
      <w:r>
        <w:rPr>
          <w:rFonts w:ascii="宋体" w:hAnsi="宋体" w:cs="宋体" w:hint="eastAsia"/>
          <w:color w:val="000000"/>
          <w:lang w:eastAsia="zh-CN"/>
        </w:rPr>
        <w:t>⊥</w:t>
      </w:r>
      <w:r>
        <w:rPr>
          <w:color w:val="000000"/>
          <w:lang w:eastAsia="zh-CN"/>
        </w:rPr>
        <w:t>AF</w:t>
      </w:r>
      <w:r>
        <w:rPr>
          <w:rFonts w:cs="宋体" w:hint="eastAsia"/>
          <w:color w:val="000000"/>
          <w:lang w:eastAsia="zh-CN"/>
        </w:rPr>
        <w:t>和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BAE==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D=90°</w:t>
      </w:r>
      <w:r>
        <w:rPr>
          <w:rFonts w:cs="宋体" w:hint="eastAsia"/>
          <w:color w:val="000000"/>
          <w:lang w:eastAsia="zh-CN"/>
        </w:rPr>
        <w:t>，可证明</w:t>
      </w:r>
      <w:r>
        <w:rPr>
          <w:rFonts w:ascii="宋体" w:hAnsi="宋体" w:cs="宋体" w:hint="eastAsia"/>
          <w:color w:val="000000"/>
          <w:lang w:eastAsia="zh-CN"/>
        </w:rPr>
        <w:t>△</w:t>
      </w:r>
      <w:r>
        <w:rPr>
          <w:color w:val="000000"/>
          <w:lang w:eastAsia="zh-CN"/>
        </w:rPr>
        <w:t>ABE~</w:t>
      </w:r>
      <w:r>
        <w:rPr>
          <w:rFonts w:ascii="宋体" w:hAnsi="宋体" w:cs="宋体" w:hint="eastAsia"/>
          <w:color w:val="000000"/>
          <w:lang w:eastAsia="zh-CN"/>
        </w:rPr>
        <w:t>△</w:t>
      </w:r>
      <w:r>
        <w:rPr>
          <w:color w:val="000000"/>
          <w:lang w:eastAsia="zh-CN"/>
        </w:rPr>
        <w:t xml:space="preserve">DAC , </w:t>
      </w:r>
      <w:r>
        <w:rPr>
          <w:rFonts w:cs="宋体" w:hint="eastAsia"/>
          <w:color w:val="000000"/>
          <w:lang w:eastAsia="zh-CN"/>
        </w:rPr>
        <w:t>则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162" type="#_x0000_t75" alt=" " style="width:54pt;height:21pt;visibility:visible">
            <v:imagedata r:id="rId93" o:title=""/>
          </v:shape>
        </w:pict>
      </w:r>
      <w:r>
        <w:rPr>
          <w:rFonts w:cs="宋体" w:hint="eastAsia"/>
          <w:color w:val="000000"/>
          <w:lang w:eastAsia="zh-CN"/>
        </w:rPr>
        <w:t>，因为</w:t>
      </w:r>
      <w:r>
        <w:rPr>
          <w:color w:val="000000"/>
          <w:lang w:eastAsia="zh-CN"/>
        </w:rPr>
        <w:t>AB=DC</w:t>
      </w:r>
      <w:r>
        <w:rPr>
          <w:rFonts w:cs="宋体" w:hint="eastAsia"/>
          <w:color w:val="000000"/>
          <w:lang w:eastAsia="zh-CN"/>
        </w:rPr>
        <w:t>，且</w:t>
      </w:r>
      <w:r>
        <w:rPr>
          <w:color w:val="000000"/>
          <w:lang w:eastAsia="zh-CN"/>
        </w:rPr>
        <w:t>DA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AE</w:t>
      </w:r>
      <w:r>
        <w:rPr>
          <w:rFonts w:cs="宋体" w:hint="eastAsia"/>
          <w:color w:val="000000"/>
          <w:lang w:eastAsia="zh-CN"/>
        </w:rPr>
        <w:t>已知表示出来了，所以可求出</w:t>
      </w:r>
      <w:r>
        <w:rPr>
          <w:color w:val="000000"/>
          <w:lang w:eastAsia="zh-CN"/>
        </w:rPr>
        <w:t>AB</w:t>
      </w:r>
      <w:r>
        <w:rPr>
          <w:rFonts w:cs="宋体" w:hint="eastAsia"/>
          <w:color w:val="000000"/>
          <w:lang w:eastAsia="zh-CN"/>
        </w:rPr>
        <w:t>，即可解答；（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）求以点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G</w:t>
      </w:r>
      <w:r>
        <w:rPr>
          <w:rFonts w:cs="宋体" w:hint="eastAsia"/>
          <w:color w:val="000000"/>
          <w:lang w:eastAsia="zh-CN"/>
        </w:rPr>
        <w:t>为顶点的三角形是直角三角形时的</w:t>
      </w:r>
      <w:r>
        <w:rPr>
          <w:color w:val="000000"/>
          <w:lang w:eastAsia="zh-CN"/>
        </w:rPr>
        <w:t>n</w:t>
      </w:r>
      <w:r>
        <w:rPr>
          <w:rFonts w:cs="宋体" w:hint="eastAsia"/>
          <w:color w:val="000000"/>
          <w:lang w:eastAsia="zh-CN"/>
        </w:rPr>
        <w:t>，需要分类讨论，一般分三个，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FCG=90°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CFG=90°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CGF=90°</w:t>
      </w:r>
      <w:r>
        <w:rPr>
          <w:rFonts w:cs="宋体" w:hint="eastAsia"/>
          <w:color w:val="000000"/>
          <w:lang w:eastAsia="zh-CN"/>
        </w:rPr>
        <w:t>；根据点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在矩形</w:t>
      </w:r>
      <w:r>
        <w:rPr>
          <w:color w:val="000000"/>
          <w:lang w:eastAsia="zh-CN"/>
        </w:rPr>
        <w:t>ABCD</w:t>
      </w:r>
      <w:r>
        <w:rPr>
          <w:rFonts w:cs="宋体" w:hint="eastAsia"/>
          <w:color w:val="000000"/>
          <w:lang w:eastAsia="zh-CN"/>
        </w:rPr>
        <w:t>的内部就可排除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FCG=90°</w:t>
      </w:r>
      <w:r>
        <w:rPr>
          <w:rFonts w:cs="宋体" w:hint="eastAsia"/>
          <w:color w:val="000000"/>
          <w:lang w:eastAsia="zh-CN"/>
        </w:rPr>
        <w:t>，所以就以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CFG=90°</w:t>
      </w:r>
      <w:r>
        <w:rPr>
          <w:rFonts w:cs="宋体" w:hint="eastAsia"/>
          <w:color w:val="000000"/>
          <w:lang w:eastAsia="zh-CN"/>
        </w:rPr>
        <w:t>和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CGF=90°</w:t>
      </w:r>
      <w:r>
        <w:rPr>
          <w:rFonts w:cs="宋体" w:hint="eastAsia"/>
          <w:color w:val="000000"/>
          <w:lang w:eastAsia="zh-CN"/>
        </w:rPr>
        <w:t>进行分析解答</w:t>
      </w:r>
      <w:r>
        <w:rPr>
          <w:color w:val="000000"/>
          <w:lang w:eastAsia="zh-CN"/>
        </w:rPr>
        <w:t xml:space="preserve">.    </w:t>
      </w:r>
    </w:p>
    <w:p w:rsidR="004412F1" w:rsidRDefault="004412F1">
      <w:pPr>
        <w:rPr>
          <w:rFonts w:cs="Times New Roman"/>
          <w:lang w:eastAsia="zh-CN"/>
        </w:rPr>
      </w:pPr>
      <w:r>
        <w:rPr>
          <w:rFonts w:cs="宋体" w:hint="eastAsia"/>
          <w:lang w:eastAsia="zh-CN"/>
        </w:rPr>
        <w:t>二、压轴题</w:t>
      </w:r>
      <w:r>
        <w:rPr>
          <w:lang w:eastAsia="zh-CN"/>
        </w:rPr>
        <w:t>--</w:t>
      </w:r>
      <w:r>
        <w:rPr>
          <w:rFonts w:cs="宋体" w:hint="eastAsia"/>
          <w:lang w:eastAsia="zh-CN"/>
        </w:rPr>
        <w:t>圆</w:t>
      </w:r>
    </w:p>
    <w:p w:rsidR="004412F1" w:rsidRDefault="004412F1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）解：</w:t>
      </w:r>
      <w:r>
        <w:rPr>
          <w:color w:val="000000"/>
        </w:rPr>
        <w:t>β</w:t>
      </w:r>
      <w:r>
        <w:rPr>
          <w:color w:val="000000"/>
          <w:lang w:eastAsia="zh-CN"/>
        </w:rPr>
        <w:t>=</w:t>
      </w:r>
      <w:r>
        <w:rPr>
          <w:color w:val="000000"/>
        </w:rPr>
        <w:t>α</w:t>
      </w:r>
      <w:r>
        <w:rPr>
          <w:color w:val="000000"/>
          <w:lang w:eastAsia="zh-CN"/>
        </w:rPr>
        <w:t>+90°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</w:rPr>
        <w:t>γ</w:t>
      </w:r>
      <w:r>
        <w:rPr>
          <w:color w:val="000000"/>
          <w:lang w:eastAsia="zh-CN"/>
        </w:rPr>
        <w:t>=</w:t>
      </w:r>
      <w:r>
        <w:rPr>
          <w:rFonts w:cs="宋体" w:hint="eastAsia"/>
          <w:color w:val="000000"/>
          <w:lang w:eastAsia="zh-CN"/>
        </w:rPr>
        <w:t>﹣</w:t>
      </w:r>
      <w:r>
        <w:rPr>
          <w:color w:val="000000"/>
        </w:rPr>
        <w:t>α</w:t>
      </w:r>
      <w:r>
        <w:rPr>
          <w:color w:val="000000"/>
          <w:lang w:eastAsia="zh-CN"/>
        </w:rPr>
        <w:t>+180°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连接</w:t>
      </w:r>
      <w:r>
        <w:rPr>
          <w:color w:val="000000"/>
          <w:lang w:eastAsia="zh-CN"/>
        </w:rPr>
        <w:t>OB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 w:rsidRPr="00442642">
        <w:rPr>
          <w:rFonts w:cs="Times New Roman"/>
          <w:noProof/>
          <w:lang w:eastAsia="zh-CN"/>
        </w:rPr>
        <w:pict>
          <v:shape id="_x0000_i1163" type="#_x0000_t75" alt=" " style="width:117pt;height:141.75pt;visibility:visible">
            <v:imagedata r:id="rId106" o:title=""/>
          </v:shape>
        </w:pic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rFonts w:cs="宋体" w:hint="eastAsia"/>
          <w:color w:val="000000"/>
          <w:lang w:eastAsia="zh-CN"/>
        </w:rPr>
        <w:t>由圆周角定理可知：</w:t>
      </w:r>
      <w:r>
        <w:rPr>
          <w:color w:val="000000"/>
          <w:lang w:eastAsia="zh-CN"/>
        </w:rPr>
        <w:t>2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BCA=360°</w:t>
      </w:r>
      <w:r>
        <w:rPr>
          <w:rFonts w:cs="宋体" w:hint="eastAsia"/>
          <w:color w:val="000000"/>
          <w:lang w:eastAsia="zh-CN"/>
        </w:rPr>
        <w:t>﹣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BOA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∵</w:t>
      </w:r>
      <w:r>
        <w:rPr>
          <w:color w:val="000000"/>
          <w:lang w:eastAsia="zh-CN"/>
        </w:rPr>
        <w:t>OB=OA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∴∠</w:t>
      </w:r>
      <w:r>
        <w:rPr>
          <w:color w:val="000000"/>
          <w:lang w:eastAsia="zh-CN"/>
        </w:rPr>
        <w:t>OBA=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OAB=</w:t>
      </w:r>
      <w:r>
        <w:rPr>
          <w:color w:val="000000"/>
        </w:rPr>
        <w:t>α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∴∠</w:t>
      </w:r>
      <w:r>
        <w:rPr>
          <w:color w:val="000000"/>
          <w:lang w:eastAsia="zh-CN"/>
        </w:rPr>
        <w:t>BOA=180°</w:t>
      </w:r>
      <w:r>
        <w:rPr>
          <w:rFonts w:cs="宋体" w:hint="eastAsia"/>
          <w:color w:val="000000"/>
          <w:lang w:eastAsia="zh-CN"/>
        </w:rPr>
        <w:t>﹣</w:t>
      </w:r>
      <w:r>
        <w:rPr>
          <w:color w:val="000000"/>
          <w:lang w:eastAsia="zh-CN"/>
        </w:rPr>
        <w:t>2</w:t>
      </w:r>
      <w:r>
        <w:rPr>
          <w:color w:val="000000"/>
        </w:rPr>
        <w:t>α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color w:val="000000"/>
          <w:lang w:eastAsia="zh-CN"/>
        </w:rPr>
        <w:t>2</w:t>
      </w:r>
      <w:r>
        <w:rPr>
          <w:color w:val="000000"/>
        </w:rPr>
        <w:t>β</w:t>
      </w:r>
      <w:r>
        <w:rPr>
          <w:color w:val="000000"/>
          <w:lang w:eastAsia="zh-CN"/>
        </w:rPr>
        <w:t>=360°</w:t>
      </w:r>
      <w:r>
        <w:rPr>
          <w:rFonts w:cs="宋体" w:hint="eastAsia"/>
          <w:color w:val="000000"/>
          <w:lang w:eastAsia="zh-CN"/>
        </w:rPr>
        <w:t>﹣（</w:t>
      </w:r>
      <w:r>
        <w:rPr>
          <w:color w:val="000000"/>
          <w:lang w:eastAsia="zh-CN"/>
        </w:rPr>
        <w:t>180°</w:t>
      </w:r>
      <w:r>
        <w:rPr>
          <w:rFonts w:cs="宋体" w:hint="eastAsia"/>
          <w:color w:val="000000"/>
          <w:lang w:eastAsia="zh-CN"/>
        </w:rPr>
        <w:t>﹣</w:t>
      </w:r>
      <w:r>
        <w:rPr>
          <w:color w:val="000000"/>
          <w:lang w:eastAsia="zh-CN"/>
        </w:rPr>
        <w:t>2</w:t>
      </w:r>
      <w:r>
        <w:rPr>
          <w:color w:val="000000"/>
        </w:rPr>
        <w:t>α</w:t>
      </w:r>
      <w:r>
        <w:rPr>
          <w:rFonts w:cs="宋体" w:hint="eastAsia"/>
          <w:color w:val="000000"/>
          <w:lang w:eastAsia="zh-CN"/>
        </w:rPr>
        <w:t>），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color w:val="000000"/>
        </w:rPr>
        <w:t>β</w:t>
      </w:r>
      <w:r>
        <w:rPr>
          <w:color w:val="000000"/>
          <w:lang w:eastAsia="zh-CN"/>
        </w:rPr>
        <w:t>=</w:t>
      </w:r>
      <w:r>
        <w:rPr>
          <w:color w:val="000000"/>
        </w:rPr>
        <w:t>α</w:t>
      </w:r>
      <w:r>
        <w:rPr>
          <w:color w:val="000000"/>
          <w:lang w:eastAsia="zh-CN"/>
        </w:rPr>
        <w:t>+90°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∵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是</w:t>
      </w:r>
      <w:r>
        <w:rPr>
          <w:color w:val="000000"/>
          <w:lang w:eastAsia="zh-CN"/>
        </w:rPr>
        <w:t>BC</w:t>
      </w:r>
      <w:r>
        <w:rPr>
          <w:rFonts w:cs="宋体" w:hint="eastAsia"/>
          <w:color w:val="000000"/>
          <w:lang w:eastAsia="zh-CN"/>
        </w:rPr>
        <w:t>的中点，</w:t>
      </w:r>
      <w:r>
        <w:rPr>
          <w:color w:val="000000"/>
          <w:lang w:eastAsia="zh-CN"/>
        </w:rPr>
        <w:t>DE</w:t>
      </w:r>
      <w:r>
        <w:rPr>
          <w:rFonts w:ascii="宋体" w:hAnsi="宋体" w:cs="宋体" w:hint="eastAsia"/>
          <w:color w:val="000000"/>
          <w:lang w:eastAsia="zh-CN"/>
        </w:rPr>
        <w:t>⊥</w:t>
      </w:r>
      <w:r>
        <w:rPr>
          <w:color w:val="000000"/>
          <w:lang w:eastAsia="zh-CN"/>
        </w:rPr>
        <w:t>BC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color w:val="000000"/>
          <w:lang w:eastAsia="zh-CN"/>
        </w:rPr>
        <w:t>OE</w:t>
      </w:r>
      <w:r>
        <w:rPr>
          <w:rFonts w:cs="宋体" w:hint="eastAsia"/>
          <w:color w:val="000000"/>
          <w:lang w:eastAsia="zh-CN"/>
        </w:rPr>
        <w:t>是线段</w:t>
      </w:r>
      <w:r>
        <w:rPr>
          <w:color w:val="000000"/>
          <w:lang w:eastAsia="zh-CN"/>
        </w:rPr>
        <w:t>BC</w:t>
      </w:r>
      <w:r>
        <w:rPr>
          <w:rFonts w:cs="宋体" w:hint="eastAsia"/>
          <w:color w:val="000000"/>
          <w:lang w:eastAsia="zh-CN"/>
        </w:rPr>
        <w:t>的垂直平分线，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color w:val="000000"/>
          <w:lang w:eastAsia="zh-CN"/>
        </w:rPr>
        <w:t>BE=CE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BED=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CED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EDC=90°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∵∠</w:t>
      </w:r>
      <w:r>
        <w:rPr>
          <w:color w:val="000000"/>
          <w:lang w:eastAsia="zh-CN"/>
        </w:rPr>
        <w:t>BCA=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EDC+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CED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color w:val="000000"/>
        </w:rPr>
        <w:t>β</w:t>
      </w:r>
      <w:r>
        <w:rPr>
          <w:color w:val="000000"/>
          <w:lang w:eastAsia="zh-CN"/>
        </w:rPr>
        <w:t>=90°+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CED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∴∠</w:t>
      </w:r>
      <w:r>
        <w:rPr>
          <w:color w:val="000000"/>
          <w:lang w:eastAsia="zh-CN"/>
        </w:rPr>
        <w:t>CED=</w:t>
      </w:r>
      <w:r>
        <w:rPr>
          <w:color w:val="000000"/>
        </w:rPr>
        <w:t>α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∴∠</w:t>
      </w:r>
      <w:r>
        <w:rPr>
          <w:color w:val="000000"/>
          <w:lang w:eastAsia="zh-CN"/>
        </w:rPr>
        <w:t>CED=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OBA=</w:t>
      </w:r>
      <w:r>
        <w:rPr>
          <w:color w:val="000000"/>
        </w:rPr>
        <w:t>α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color w:val="000000"/>
          <w:lang w:eastAsia="zh-CN"/>
        </w:rPr>
        <w:t>O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E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四点共圆，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∴∠</w:t>
      </w:r>
      <w:r>
        <w:rPr>
          <w:color w:val="000000"/>
          <w:lang w:eastAsia="zh-CN"/>
        </w:rPr>
        <w:t>EBO+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EAG=180°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∴∠</w:t>
      </w:r>
      <w:r>
        <w:rPr>
          <w:color w:val="000000"/>
          <w:lang w:eastAsia="zh-CN"/>
        </w:rPr>
        <w:t>EBA+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OBA+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EAG=180°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color w:val="000000"/>
        </w:rPr>
        <w:t>γ</w:t>
      </w:r>
      <w:r>
        <w:rPr>
          <w:color w:val="000000"/>
          <w:lang w:eastAsia="zh-CN"/>
        </w:rPr>
        <w:t>+</w:t>
      </w:r>
      <w:r>
        <w:rPr>
          <w:color w:val="000000"/>
        </w:rPr>
        <w:t>α</w:t>
      </w:r>
      <w:r>
        <w:rPr>
          <w:color w:val="000000"/>
          <w:lang w:eastAsia="zh-CN"/>
        </w:rPr>
        <w:t>=180°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）解：当</w:t>
      </w:r>
      <w:r>
        <w:rPr>
          <w:color w:val="000000"/>
        </w:rPr>
        <w:t>γ</w:t>
      </w:r>
      <w:r>
        <w:rPr>
          <w:color w:val="000000"/>
          <w:lang w:eastAsia="zh-CN"/>
        </w:rPr>
        <w:t>=135°</w:t>
      </w:r>
      <w:r>
        <w:rPr>
          <w:rFonts w:cs="宋体" w:hint="eastAsia"/>
          <w:color w:val="000000"/>
          <w:lang w:eastAsia="zh-CN"/>
        </w:rPr>
        <w:t>时，此时图形如图所示，</w:t>
      </w:r>
      <w:r>
        <w:rPr>
          <w:rFonts w:cs="Times New Roman"/>
          <w:lang w:eastAsia="zh-CN"/>
        </w:rPr>
        <w:br/>
      </w:r>
      <w:r w:rsidRPr="00442642">
        <w:rPr>
          <w:rFonts w:cs="Times New Roman"/>
          <w:noProof/>
          <w:lang w:eastAsia="zh-CN"/>
        </w:rPr>
        <w:pict>
          <v:shape id="_x0000_i1164" type="#_x0000_t75" alt=" " style="width:218.25pt;height:99pt;visibility:visible">
            <v:imagedata r:id="rId107" o:title=""/>
          </v:shape>
        </w:pic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color w:val="000000"/>
        </w:rPr>
        <w:t>α</w:t>
      </w:r>
      <w:r>
        <w:rPr>
          <w:color w:val="000000"/>
          <w:lang w:eastAsia="zh-CN"/>
        </w:rPr>
        <w:t>=45°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</w:rPr>
        <w:t>β</w:t>
      </w:r>
      <w:r>
        <w:rPr>
          <w:color w:val="000000"/>
          <w:lang w:eastAsia="zh-CN"/>
        </w:rPr>
        <w:t>=135°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∴∠</w:t>
      </w:r>
      <w:r>
        <w:rPr>
          <w:color w:val="000000"/>
          <w:lang w:eastAsia="zh-CN"/>
        </w:rPr>
        <w:t>BOA=90°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BCE=45°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由（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）可知：</w:t>
      </w:r>
      <w:r>
        <w:rPr>
          <w:color w:val="000000"/>
          <w:lang w:eastAsia="zh-CN"/>
        </w:rPr>
        <w:t>O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E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四点共圆，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∴∠</w:t>
      </w:r>
      <w:r>
        <w:rPr>
          <w:color w:val="000000"/>
          <w:lang w:eastAsia="zh-CN"/>
        </w:rPr>
        <w:t>BEC=90°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∵△</w:t>
      </w:r>
      <w:r>
        <w:rPr>
          <w:color w:val="000000"/>
          <w:lang w:eastAsia="zh-CN"/>
        </w:rPr>
        <w:t>ABE</w:t>
      </w:r>
      <w:r>
        <w:rPr>
          <w:rFonts w:cs="宋体" w:hint="eastAsia"/>
          <w:color w:val="000000"/>
          <w:lang w:eastAsia="zh-CN"/>
        </w:rPr>
        <w:t>的面积为</w:t>
      </w:r>
      <w:r>
        <w:rPr>
          <w:rFonts w:ascii="宋体" w:hAnsi="宋体" w:cs="宋体" w:hint="eastAsia"/>
          <w:color w:val="000000"/>
          <w:lang w:eastAsia="zh-CN"/>
        </w:rPr>
        <w:t>△</w:t>
      </w:r>
      <w:r>
        <w:rPr>
          <w:color w:val="000000"/>
          <w:lang w:eastAsia="zh-CN"/>
        </w:rPr>
        <w:t>ABC</w:t>
      </w:r>
      <w:r>
        <w:rPr>
          <w:rFonts w:cs="宋体" w:hint="eastAsia"/>
          <w:color w:val="000000"/>
          <w:lang w:eastAsia="zh-CN"/>
        </w:rPr>
        <w:t>的面积的</w:t>
      </w: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倍，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165" type="#_x0000_t75" alt=" " style="width:38.25pt;height:21pt;visibility:visible">
            <v:imagedata r:id="rId108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166" type="#_x0000_t75" alt=" " style="width:38.25pt;height:21pt;visibility:visible">
            <v:imagedata r:id="rId109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设</w:t>
      </w:r>
      <w:r>
        <w:rPr>
          <w:color w:val="000000"/>
          <w:lang w:eastAsia="zh-CN"/>
        </w:rPr>
        <w:t>CE=3x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AC=x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由（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）可知：</w:t>
      </w:r>
      <w:r>
        <w:rPr>
          <w:color w:val="000000"/>
          <w:lang w:eastAsia="zh-CN"/>
        </w:rPr>
        <w:t>BC=2CD=6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∵∠</w:t>
      </w:r>
      <w:r>
        <w:rPr>
          <w:color w:val="000000"/>
          <w:lang w:eastAsia="zh-CN"/>
        </w:rPr>
        <w:t>BCE=45°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color w:val="000000"/>
          <w:lang w:eastAsia="zh-CN"/>
        </w:rPr>
        <w:t>CE=BE=3x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rFonts w:cs="宋体" w:hint="eastAsia"/>
          <w:color w:val="000000"/>
          <w:lang w:eastAsia="zh-CN"/>
        </w:rPr>
        <w:t>由勾股定理可知：（</w:t>
      </w:r>
      <w:r>
        <w:rPr>
          <w:color w:val="000000"/>
          <w:lang w:eastAsia="zh-CN"/>
        </w:rPr>
        <w:t>3x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+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3x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=6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 xml:space="preserve">x= </w:t>
      </w:r>
      <w:r w:rsidRPr="00442642">
        <w:rPr>
          <w:rFonts w:cs="Times New Roman"/>
          <w:noProof/>
          <w:lang w:eastAsia="zh-CN"/>
        </w:rPr>
        <w:pict>
          <v:shape id="_x0000_i1167" type="#_x0000_t75" alt=" " style="width:15pt;height:18.75pt;visibility:visible">
            <v:imagedata r:id="rId110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color w:val="000000"/>
          <w:lang w:eastAsia="zh-CN"/>
        </w:rPr>
        <w:t xml:space="preserve">BE=CE=3 </w:t>
      </w:r>
      <w:r w:rsidRPr="00442642">
        <w:rPr>
          <w:rFonts w:cs="Times New Roman"/>
          <w:noProof/>
          <w:lang w:eastAsia="zh-CN"/>
        </w:rPr>
        <w:pict>
          <v:shape id="_x0000_i1168" type="#_x0000_t75" alt=" " style="width:15pt;height:18.75pt;visibility:visible">
            <v:imagedata r:id="rId110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AC= </w:t>
      </w:r>
      <w:r w:rsidRPr="00442642">
        <w:rPr>
          <w:rFonts w:cs="Times New Roman"/>
          <w:noProof/>
          <w:lang w:eastAsia="zh-CN"/>
        </w:rPr>
        <w:pict>
          <v:shape id="_x0000_i1169" type="#_x0000_t75" alt=" " style="width:15pt;height:18.75pt;visibility:visible">
            <v:imagedata r:id="rId110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color w:val="000000"/>
          <w:lang w:eastAsia="zh-CN"/>
        </w:rPr>
        <w:t xml:space="preserve">AE=AC+CE=4 </w:t>
      </w:r>
      <w:r w:rsidRPr="00442642">
        <w:rPr>
          <w:rFonts w:cs="Times New Roman"/>
          <w:noProof/>
          <w:lang w:eastAsia="zh-CN"/>
        </w:rPr>
        <w:pict>
          <v:shape id="_x0000_i1170" type="#_x0000_t75" alt=" " style="width:15pt;height:18.75pt;visibility:visible">
            <v:imagedata r:id="rId110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在</w:t>
      </w:r>
      <w:r>
        <w:rPr>
          <w:color w:val="000000"/>
          <w:lang w:eastAsia="zh-CN"/>
        </w:rPr>
        <w:t>Rt</w:t>
      </w:r>
      <w:r>
        <w:rPr>
          <w:rFonts w:ascii="宋体" w:hAnsi="宋体" w:cs="宋体" w:hint="eastAsia"/>
          <w:color w:val="000000"/>
          <w:lang w:eastAsia="zh-CN"/>
        </w:rPr>
        <w:t>△</w:t>
      </w:r>
      <w:r>
        <w:rPr>
          <w:color w:val="000000"/>
          <w:lang w:eastAsia="zh-CN"/>
        </w:rPr>
        <w:t>ABE</w:t>
      </w:r>
      <w:r>
        <w:rPr>
          <w:rFonts w:cs="宋体" w:hint="eastAsia"/>
          <w:color w:val="000000"/>
          <w:lang w:eastAsia="zh-CN"/>
        </w:rPr>
        <w:t>中，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由勾股定理可知：</w:t>
      </w:r>
      <w:r>
        <w:rPr>
          <w:color w:val="000000"/>
          <w:lang w:eastAsia="zh-CN"/>
        </w:rPr>
        <w:t>AB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=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 xml:space="preserve">3 </w:t>
      </w:r>
      <w:r w:rsidRPr="00442642">
        <w:rPr>
          <w:rFonts w:cs="Times New Roman"/>
          <w:noProof/>
          <w:lang w:eastAsia="zh-CN"/>
        </w:rPr>
        <w:pict>
          <v:shape id="_x0000_i1171" type="#_x0000_t75" alt=" " style="width:15pt;height:18.75pt;visibility:visible">
            <v:imagedata r:id="rId110" o:title=""/>
          </v:shape>
        </w:pic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+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 xml:space="preserve">4 </w:t>
      </w:r>
      <w:r w:rsidRPr="00442642">
        <w:rPr>
          <w:rFonts w:cs="Times New Roman"/>
          <w:noProof/>
          <w:lang w:eastAsia="zh-CN"/>
        </w:rPr>
        <w:pict>
          <v:shape id="_x0000_i1172" type="#_x0000_t75" alt=" " style="width:15pt;height:18.75pt;visibility:visible">
            <v:imagedata r:id="rId110" o:title=""/>
          </v:shape>
        </w:pic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color w:val="000000"/>
          <w:lang w:eastAsia="zh-CN"/>
        </w:rPr>
        <w:t xml:space="preserve">AB=5 </w:t>
      </w:r>
      <w:r w:rsidRPr="00442642">
        <w:rPr>
          <w:rFonts w:cs="Times New Roman"/>
          <w:noProof/>
          <w:lang w:eastAsia="zh-CN"/>
        </w:rPr>
        <w:pict>
          <v:shape id="_x0000_i1173" type="#_x0000_t75" alt=" " style="width:15pt;height:18.75pt;visibility:visible">
            <v:imagedata r:id="rId110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∵∠</w:t>
      </w:r>
      <w:r>
        <w:rPr>
          <w:color w:val="000000"/>
          <w:lang w:eastAsia="zh-CN"/>
        </w:rPr>
        <w:t>BAO=45°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∴∠</w:t>
      </w:r>
      <w:r>
        <w:rPr>
          <w:color w:val="000000"/>
          <w:lang w:eastAsia="zh-CN"/>
        </w:rPr>
        <w:t>AOB=90°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在</w:t>
      </w:r>
      <w:r>
        <w:rPr>
          <w:color w:val="000000"/>
          <w:lang w:eastAsia="zh-CN"/>
        </w:rPr>
        <w:t>Rt</w:t>
      </w:r>
      <w:r>
        <w:rPr>
          <w:rFonts w:ascii="宋体" w:hAnsi="宋体" w:cs="宋体" w:hint="eastAsia"/>
          <w:color w:val="000000"/>
          <w:lang w:eastAsia="zh-CN"/>
        </w:rPr>
        <w:t>△</w:t>
      </w:r>
      <w:r>
        <w:rPr>
          <w:color w:val="000000"/>
          <w:lang w:eastAsia="zh-CN"/>
        </w:rPr>
        <w:t>AOB</w:t>
      </w:r>
      <w:r>
        <w:rPr>
          <w:rFonts w:cs="宋体" w:hint="eastAsia"/>
          <w:color w:val="000000"/>
          <w:lang w:eastAsia="zh-CN"/>
        </w:rPr>
        <w:t>中，设半径为</w:t>
      </w:r>
      <w:r>
        <w:rPr>
          <w:color w:val="000000"/>
          <w:lang w:eastAsia="zh-CN"/>
        </w:rPr>
        <w:t>r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由勾股定理可知：</w:t>
      </w:r>
      <w:r>
        <w:rPr>
          <w:color w:val="000000"/>
          <w:lang w:eastAsia="zh-CN"/>
        </w:rPr>
        <w:t>AB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=2r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color w:val="000000"/>
          <w:lang w:eastAsia="zh-CN"/>
        </w:rPr>
        <w:t>r=5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∴⊙</w:t>
      </w:r>
      <w:r>
        <w:rPr>
          <w:color w:val="000000"/>
          <w:lang w:eastAsia="zh-CN"/>
        </w:rPr>
        <w:t>O</w:t>
      </w:r>
      <w:r>
        <w:rPr>
          <w:rFonts w:cs="宋体" w:hint="eastAsia"/>
          <w:color w:val="000000"/>
          <w:lang w:eastAsia="zh-CN"/>
        </w:rPr>
        <w:t>半径的长为</w:t>
      </w:r>
      <w:r>
        <w:rPr>
          <w:color w:val="000000"/>
          <w:lang w:eastAsia="zh-CN"/>
        </w:rPr>
        <w:t>5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余角和补角，三角形的面积，勾股定理，圆的综合题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）由圆周角定理即可得出</w:t>
      </w:r>
      <w:r>
        <w:rPr>
          <w:color w:val="000000"/>
        </w:rPr>
        <w:t>β</w:t>
      </w:r>
      <w:r>
        <w:rPr>
          <w:color w:val="000000"/>
          <w:lang w:eastAsia="zh-CN"/>
        </w:rPr>
        <w:t>=</w:t>
      </w:r>
      <w:r>
        <w:rPr>
          <w:color w:val="000000"/>
        </w:rPr>
        <w:t>α</w:t>
      </w:r>
      <w:r>
        <w:rPr>
          <w:color w:val="000000"/>
          <w:lang w:eastAsia="zh-CN"/>
        </w:rPr>
        <w:t>+90°</w:t>
      </w:r>
      <w:r>
        <w:rPr>
          <w:rFonts w:cs="宋体" w:hint="eastAsia"/>
          <w:color w:val="000000"/>
          <w:lang w:eastAsia="zh-CN"/>
        </w:rPr>
        <w:t>，然后根据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是</w:t>
      </w:r>
      <w:r>
        <w:rPr>
          <w:color w:val="000000"/>
          <w:lang w:eastAsia="zh-CN"/>
        </w:rPr>
        <w:t>BC</w:t>
      </w:r>
      <w:r>
        <w:rPr>
          <w:rFonts w:cs="宋体" w:hint="eastAsia"/>
          <w:color w:val="000000"/>
          <w:lang w:eastAsia="zh-CN"/>
        </w:rPr>
        <w:t>的中点，</w:t>
      </w:r>
      <w:r>
        <w:rPr>
          <w:color w:val="000000"/>
          <w:lang w:eastAsia="zh-CN"/>
        </w:rPr>
        <w:t>DE</w:t>
      </w:r>
      <w:r>
        <w:rPr>
          <w:rFonts w:ascii="宋体" w:hAnsi="宋体" w:cs="宋体" w:hint="eastAsia"/>
          <w:color w:val="000000"/>
          <w:lang w:eastAsia="zh-CN"/>
        </w:rPr>
        <w:t>⊥</w:t>
      </w:r>
      <w:r>
        <w:rPr>
          <w:color w:val="000000"/>
          <w:lang w:eastAsia="zh-CN"/>
        </w:rPr>
        <w:t>BC</w:t>
      </w:r>
      <w:r>
        <w:rPr>
          <w:rFonts w:cs="宋体" w:hint="eastAsia"/>
          <w:color w:val="000000"/>
          <w:lang w:eastAsia="zh-CN"/>
        </w:rPr>
        <w:t>，可知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EDC=90°</w:t>
      </w:r>
      <w:r>
        <w:rPr>
          <w:rFonts w:cs="宋体" w:hint="eastAsia"/>
          <w:color w:val="000000"/>
          <w:lang w:eastAsia="zh-CN"/>
        </w:rPr>
        <w:t>，由三角形外角的性质即可得出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CED=</w:t>
      </w:r>
      <w:r>
        <w:rPr>
          <w:color w:val="000000"/>
        </w:rPr>
        <w:t>α</w:t>
      </w:r>
      <w:r>
        <w:rPr>
          <w:rFonts w:cs="宋体" w:hint="eastAsia"/>
          <w:color w:val="000000"/>
          <w:lang w:eastAsia="zh-CN"/>
        </w:rPr>
        <w:t>，从而可知</w:t>
      </w:r>
      <w:r>
        <w:rPr>
          <w:color w:val="000000"/>
          <w:lang w:eastAsia="zh-CN"/>
        </w:rPr>
        <w:t>O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E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四点共圆，由圆内接四边形的性质可知：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EBO+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EAG=180°</w:t>
      </w:r>
      <w:r>
        <w:rPr>
          <w:rFonts w:cs="宋体" w:hint="eastAsia"/>
          <w:color w:val="000000"/>
          <w:lang w:eastAsia="zh-CN"/>
        </w:rPr>
        <w:t>，即</w:t>
      </w:r>
      <w:r>
        <w:rPr>
          <w:color w:val="000000"/>
        </w:rPr>
        <w:t>γ</w:t>
      </w:r>
      <w:r>
        <w:rPr>
          <w:color w:val="000000"/>
          <w:lang w:eastAsia="zh-CN"/>
        </w:rPr>
        <w:t>=</w:t>
      </w:r>
      <w:r>
        <w:rPr>
          <w:rFonts w:cs="宋体" w:hint="eastAsia"/>
          <w:color w:val="000000"/>
          <w:lang w:eastAsia="zh-CN"/>
        </w:rPr>
        <w:t>﹣</w:t>
      </w:r>
      <w:r>
        <w:rPr>
          <w:color w:val="000000"/>
        </w:rPr>
        <w:t>α</w:t>
      </w:r>
      <w:r>
        <w:rPr>
          <w:color w:val="000000"/>
          <w:lang w:eastAsia="zh-CN"/>
        </w:rPr>
        <w:t>+180°</w:t>
      </w:r>
      <w:r>
        <w:rPr>
          <w:rFonts w:cs="宋体" w:hint="eastAsia"/>
          <w:color w:val="000000"/>
          <w:lang w:eastAsia="zh-CN"/>
        </w:rPr>
        <w:t>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）由（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）及</w:t>
      </w:r>
      <w:r>
        <w:rPr>
          <w:color w:val="000000"/>
        </w:rPr>
        <w:t>γ</w:t>
      </w:r>
      <w:r>
        <w:rPr>
          <w:color w:val="000000"/>
          <w:lang w:eastAsia="zh-CN"/>
        </w:rPr>
        <w:t>=135°</w:t>
      </w:r>
      <w:r>
        <w:rPr>
          <w:rFonts w:cs="宋体" w:hint="eastAsia"/>
          <w:color w:val="000000"/>
          <w:lang w:eastAsia="zh-CN"/>
        </w:rPr>
        <w:t>可知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BOA=90°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BCE=45°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BEC=90°</w:t>
      </w:r>
      <w:r>
        <w:rPr>
          <w:rFonts w:cs="宋体" w:hint="eastAsia"/>
          <w:color w:val="000000"/>
          <w:lang w:eastAsia="zh-CN"/>
        </w:rPr>
        <w:t>，由于</w:t>
      </w:r>
      <w:r>
        <w:rPr>
          <w:rFonts w:ascii="宋体" w:hAnsi="宋体" w:cs="宋体" w:hint="eastAsia"/>
          <w:color w:val="000000"/>
          <w:lang w:eastAsia="zh-CN"/>
        </w:rPr>
        <w:t>△</w:t>
      </w:r>
      <w:r>
        <w:rPr>
          <w:color w:val="000000"/>
          <w:lang w:eastAsia="zh-CN"/>
        </w:rPr>
        <w:t>ABE</w:t>
      </w:r>
      <w:r>
        <w:rPr>
          <w:rFonts w:cs="宋体" w:hint="eastAsia"/>
          <w:color w:val="000000"/>
          <w:lang w:eastAsia="zh-CN"/>
        </w:rPr>
        <w:t>的面积为</w:t>
      </w:r>
      <w:r>
        <w:rPr>
          <w:rFonts w:ascii="宋体" w:hAnsi="宋体" w:cs="宋体" w:hint="eastAsia"/>
          <w:color w:val="000000"/>
          <w:lang w:eastAsia="zh-CN"/>
        </w:rPr>
        <w:t>△</w:t>
      </w:r>
      <w:r>
        <w:rPr>
          <w:color w:val="000000"/>
          <w:lang w:eastAsia="zh-CN"/>
        </w:rPr>
        <w:t>ABC</w:t>
      </w:r>
      <w:r>
        <w:rPr>
          <w:rFonts w:cs="宋体" w:hint="eastAsia"/>
          <w:color w:val="000000"/>
          <w:lang w:eastAsia="zh-CN"/>
        </w:rPr>
        <w:t>的面积的</w:t>
      </w: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倍，所以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174" type="#_x0000_t75" alt=" " style="width:38.25pt;height:21pt;visibility:visible">
            <v:imagedata r:id="rId108" o:title=""/>
          </v:shape>
        </w:pict>
      </w:r>
      <w:r>
        <w:rPr>
          <w:rFonts w:cs="宋体" w:hint="eastAsia"/>
          <w:color w:val="000000"/>
          <w:lang w:eastAsia="zh-CN"/>
        </w:rPr>
        <w:t>，根据勾股定理即可求出</w:t>
      </w:r>
      <w:r>
        <w:rPr>
          <w:color w:val="000000"/>
          <w:lang w:eastAsia="zh-CN"/>
        </w:rPr>
        <w:t>AE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AC</w:t>
      </w:r>
      <w:r>
        <w:rPr>
          <w:rFonts w:cs="宋体" w:hint="eastAsia"/>
          <w:color w:val="000000"/>
          <w:lang w:eastAsia="zh-CN"/>
        </w:rPr>
        <w:t>的长度，从而可求出</w:t>
      </w:r>
      <w:r>
        <w:rPr>
          <w:color w:val="000000"/>
          <w:lang w:eastAsia="zh-CN"/>
        </w:rPr>
        <w:t>AB</w:t>
      </w:r>
      <w:r>
        <w:rPr>
          <w:rFonts w:cs="宋体" w:hint="eastAsia"/>
          <w:color w:val="000000"/>
          <w:lang w:eastAsia="zh-CN"/>
        </w:rPr>
        <w:t>的长度，再由勾股定理即可求出</w:t>
      </w:r>
      <w:r>
        <w:rPr>
          <w:rFonts w:ascii="宋体" w:hAnsi="宋体" w:cs="宋体" w:hint="eastAsia"/>
          <w:color w:val="000000"/>
          <w:lang w:eastAsia="zh-CN"/>
        </w:rPr>
        <w:t>⊙</w:t>
      </w:r>
      <w:r>
        <w:rPr>
          <w:color w:val="000000"/>
          <w:lang w:eastAsia="zh-CN"/>
        </w:rPr>
        <w:t>O</w:t>
      </w:r>
      <w:r>
        <w:rPr>
          <w:rFonts w:cs="宋体" w:hint="eastAsia"/>
          <w:color w:val="000000"/>
          <w:lang w:eastAsia="zh-CN"/>
        </w:rPr>
        <w:t>的半径</w:t>
      </w:r>
      <w:r>
        <w:rPr>
          <w:color w:val="000000"/>
          <w:lang w:eastAsia="zh-CN"/>
        </w:rPr>
        <w:t>r</w:t>
      </w:r>
      <w:r>
        <w:rPr>
          <w:rFonts w:cs="宋体" w:hint="eastAsia"/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    </w:t>
      </w:r>
    </w:p>
    <w:p w:rsidR="004412F1" w:rsidRDefault="004412F1">
      <w:pPr>
        <w:spacing w:after="0"/>
        <w:rPr>
          <w:rFonts w:cs="Times New Roman"/>
          <w:lang w:eastAsia="zh-CN"/>
        </w:rPr>
      </w:pPr>
      <w:r>
        <w:rPr>
          <w:color w:val="000000"/>
        </w:rPr>
        <w:t>4</w:t>
      </w:r>
      <w:r>
        <w:rPr>
          <w:rFonts w:cs="宋体" w:hint="eastAsia"/>
          <w:color w:val="000000"/>
        </w:rPr>
        <w:t>、</w:t>
      </w:r>
      <w:r>
        <w:rPr>
          <w:rFonts w:cs="宋体" w:hint="eastAsia"/>
          <w:color w:val="0000FF"/>
        </w:rPr>
        <w:t>【答案】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）解：</w:t>
      </w:r>
      <w:r>
        <w:rPr>
          <w:rFonts w:ascii="宋体" w:hAnsi="宋体" w:cs="宋体" w:hint="eastAsia"/>
          <w:color w:val="000000"/>
        </w:rPr>
        <w:t>∵</w:t>
      </w:r>
      <w:r>
        <w:rPr>
          <w:color w:val="000000"/>
        </w:rPr>
        <w:t>MN</w:t>
      </w:r>
      <w:r>
        <w:rPr>
          <w:rFonts w:ascii="宋体" w:hAnsi="宋体" w:cs="宋体" w:hint="eastAsia"/>
          <w:color w:val="000000"/>
        </w:rPr>
        <w:t>⊥</w:t>
      </w:r>
      <w:r>
        <w:rPr>
          <w:color w:val="000000"/>
        </w:rPr>
        <w:t>AB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AM=BM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>PA=PB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PAB=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∵∠</w:t>
      </w:r>
      <w:r>
        <w:rPr>
          <w:color w:val="000000"/>
        </w:rPr>
        <w:t>APB=28°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B=76°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如图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，连接</w:t>
      </w:r>
      <w:r>
        <w:rPr>
          <w:color w:val="000000"/>
        </w:rPr>
        <w:t>MD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 w:rsidRPr="00442642">
        <w:rPr>
          <w:rFonts w:cs="Times New Roman"/>
          <w:noProof/>
          <w:lang w:eastAsia="zh-CN"/>
        </w:rPr>
        <w:pict>
          <v:shape id="_x0000_i1175" type="#_x0000_t75" alt=" " style="width:226.5pt;height:145.5pt;visibility:visible">
            <v:imagedata r:id="rId111" o:title=""/>
          </v:shape>
        </w:pic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∵</w:t>
      </w:r>
      <w:r>
        <w:rPr>
          <w:color w:val="000000"/>
        </w:rPr>
        <w:t>MD</w:t>
      </w:r>
      <w:r>
        <w:rPr>
          <w:rFonts w:cs="宋体" w:hint="eastAsia"/>
          <w:color w:val="000000"/>
        </w:rPr>
        <w:t>为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PAB</w:t>
      </w:r>
      <w:r>
        <w:rPr>
          <w:rFonts w:cs="宋体" w:hint="eastAsia"/>
          <w:color w:val="000000"/>
        </w:rPr>
        <w:t>的中位线，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>MD</w:t>
      </w:r>
      <w:r>
        <w:rPr>
          <w:rFonts w:ascii="宋体" w:hAnsi="宋体" w:cs="宋体" w:hint="eastAsia"/>
          <w:color w:val="000000"/>
        </w:rPr>
        <w:t>∥</w:t>
      </w:r>
      <w:r>
        <w:rPr>
          <w:color w:val="000000"/>
        </w:rPr>
        <w:t>AP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MDB=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APB=28°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176" type="#_x0000_t75" alt=" " style="width:21.75pt;height:13.5pt;visibility:visible">
            <v:imagedata r:id="rId13" o:title=""/>
          </v:shape>
        </w:pict>
      </w:r>
      <w:r>
        <w:rPr>
          <w:color w:val="000000"/>
        </w:rPr>
        <w:t>=2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MDB=56°</w:t>
      </w:r>
      <w:r>
        <w:rPr>
          <w:rFonts w:cs="宋体" w:hint="eastAsia"/>
          <w:color w:val="000000"/>
        </w:rPr>
        <w:t>；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）证明：</w:t>
      </w:r>
      <w:r>
        <w:rPr>
          <w:rFonts w:ascii="宋体" w:hAnsi="宋体" w:cs="宋体" w:hint="eastAsia"/>
          <w:color w:val="000000"/>
        </w:rPr>
        <w:t>∵∠</w:t>
      </w:r>
      <w:r>
        <w:rPr>
          <w:color w:val="000000"/>
        </w:rPr>
        <w:t>BAC=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MDC=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APB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又</w:t>
      </w:r>
      <w:r>
        <w:rPr>
          <w:rFonts w:ascii="宋体" w:hAnsi="宋体" w:cs="宋体" w:hint="eastAsia"/>
          <w:color w:val="000000"/>
        </w:rPr>
        <w:t>∵∠</w:t>
      </w:r>
      <w:r>
        <w:rPr>
          <w:color w:val="000000"/>
        </w:rPr>
        <w:t>BAP=180°</w:t>
      </w:r>
      <w:r>
        <w:rPr>
          <w:rFonts w:cs="宋体" w:hint="eastAsia"/>
          <w:color w:val="000000"/>
        </w:rPr>
        <w:t>﹣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APB</w:t>
      </w:r>
      <w:r>
        <w:rPr>
          <w:rFonts w:cs="宋体" w:hint="eastAsia"/>
          <w:color w:val="000000"/>
        </w:rPr>
        <w:t>﹣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，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ACB=180°</w:t>
      </w:r>
      <w:r>
        <w:rPr>
          <w:rFonts w:cs="宋体" w:hint="eastAsia"/>
          <w:color w:val="000000"/>
        </w:rPr>
        <w:t>﹣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BAC</w:t>
      </w:r>
      <w:r>
        <w:rPr>
          <w:rFonts w:cs="宋体" w:hint="eastAsia"/>
          <w:color w:val="000000"/>
        </w:rPr>
        <w:t>﹣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BAP=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ACB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∵∠</w:t>
      </w:r>
      <w:r>
        <w:rPr>
          <w:color w:val="000000"/>
        </w:rPr>
        <w:t>BAP=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ACB=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>AC=AB</w:t>
      </w:r>
      <w:r>
        <w:rPr>
          <w:rFonts w:cs="宋体" w:hint="eastAsia"/>
          <w:color w:val="000000"/>
        </w:rPr>
        <w:t>；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）解：①如图</w:t>
      </w:r>
      <w:r>
        <w:rPr>
          <w:color w:val="000000"/>
        </w:rPr>
        <w:t>2</w:t>
      </w:r>
      <w:r>
        <w:rPr>
          <w:rFonts w:cs="宋体" w:hint="eastAsia"/>
          <w:color w:val="000000"/>
        </w:rPr>
        <w:t>，记</w:t>
      </w:r>
      <w:r>
        <w:rPr>
          <w:color w:val="000000"/>
        </w:rPr>
        <w:t>MP</w:t>
      </w:r>
      <w:r>
        <w:rPr>
          <w:rFonts w:cs="宋体" w:hint="eastAsia"/>
          <w:color w:val="000000"/>
        </w:rPr>
        <w:t>与圆的另一个交点为</w:t>
      </w:r>
      <w:r>
        <w:rPr>
          <w:color w:val="000000"/>
        </w:rPr>
        <w:t>R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 w:rsidRPr="00442642">
        <w:rPr>
          <w:rFonts w:cs="Times New Roman"/>
          <w:noProof/>
          <w:lang w:eastAsia="zh-CN"/>
        </w:rPr>
        <w:pict>
          <v:shape id="_x0000_i1177" type="#_x0000_t75" alt=" " style="width:225.75pt;height:147pt;visibility:visible">
            <v:imagedata r:id="rId112" o:title=""/>
          </v:shape>
        </w:pic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∵</w:t>
      </w:r>
      <w:r>
        <w:rPr>
          <w:color w:val="000000"/>
        </w:rPr>
        <w:t>MD</w:t>
      </w:r>
      <w:r>
        <w:rPr>
          <w:rFonts w:cs="宋体" w:hint="eastAsia"/>
          <w:color w:val="000000"/>
        </w:rPr>
        <w:t>是</w:t>
      </w:r>
      <w:r>
        <w:rPr>
          <w:color w:val="000000"/>
        </w:rPr>
        <w:t>Rt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MBP</w:t>
      </w:r>
      <w:r>
        <w:rPr>
          <w:rFonts w:cs="宋体" w:hint="eastAsia"/>
          <w:color w:val="000000"/>
        </w:rPr>
        <w:t>的中线，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>DM=DP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DPM=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DMP=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RCD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>RC=RP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∵∠</w:t>
      </w:r>
      <w:r>
        <w:rPr>
          <w:color w:val="000000"/>
        </w:rPr>
        <w:t>ACR=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AMR=90°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>AM</w:t>
      </w:r>
      <w:r>
        <w:rPr>
          <w:color w:val="000000"/>
          <w:vertAlign w:val="superscript"/>
        </w:rPr>
        <w:t>2</w:t>
      </w:r>
      <w:r>
        <w:rPr>
          <w:color w:val="000000"/>
        </w:rPr>
        <w:t>+MR</w:t>
      </w:r>
      <w:r>
        <w:rPr>
          <w:color w:val="000000"/>
          <w:vertAlign w:val="superscript"/>
        </w:rPr>
        <w:t>2</w:t>
      </w:r>
      <w:r>
        <w:rPr>
          <w:color w:val="000000"/>
        </w:rPr>
        <w:t>=AR</w:t>
      </w:r>
      <w:r>
        <w:rPr>
          <w:color w:val="000000"/>
          <w:vertAlign w:val="superscript"/>
        </w:rPr>
        <w:t>2</w:t>
      </w:r>
      <w:r>
        <w:rPr>
          <w:color w:val="000000"/>
        </w:rPr>
        <w:t>=AC</w:t>
      </w:r>
      <w:r>
        <w:rPr>
          <w:color w:val="000000"/>
          <w:vertAlign w:val="superscript"/>
        </w:rPr>
        <w:t>2</w:t>
      </w:r>
      <w:r>
        <w:rPr>
          <w:color w:val="000000"/>
        </w:rPr>
        <w:t>+CR</w:t>
      </w:r>
      <w:r>
        <w:rPr>
          <w:color w:val="000000"/>
          <w:vertAlign w:val="superscript"/>
        </w:rPr>
        <w:t>2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>1</w:t>
      </w:r>
      <w:r>
        <w:rPr>
          <w:color w:val="000000"/>
          <w:vertAlign w:val="superscript"/>
        </w:rPr>
        <w:t>2</w:t>
      </w:r>
      <w:r>
        <w:rPr>
          <w:color w:val="000000"/>
        </w:rPr>
        <w:t>+MR</w:t>
      </w:r>
      <w:r>
        <w:rPr>
          <w:color w:val="000000"/>
          <w:vertAlign w:val="superscript"/>
        </w:rPr>
        <w:t>2</w:t>
      </w:r>
      <w:r>
        <w:rPr>
          <w:color w:val="000000"/>
        </w:rPr>
        <w:t>=2</w:t>
      </w:r>
      <w:r>
        <w:rPr>
          <w:color w:val="000000"/>
          <w:vertAlign w:val="superscript"/>
        </w:rPr>
        <w:t>2</w:t>
      </w:r>
      <w:r>
        <w:rPr>
          <w:color w:val="000000"/>
        </w:rPr>
        <w:t>+PR</w:t>
      </w:r>
      <w:r>
        <w:rPr>
          <w:color w:val="000000"/>
          <w:vertAlign w:val="superscript"/>
        </w:rPr>
        <w:t>2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>1</w:t>
      </w:r>
      <w:r>
        <w:rPr>
          <w:color w:val="000000"/>
          <w:vertAlign w:val="superscript"/>
        </w:rPr>
        <w:t>2</w:t>
      </w:r>
      <w:r>
        <w:rPr>
          <w:color w:val="000000"/>
        </w:rPr>
        <w:t>+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4</w:t>
      </w:r>
      <w:r>
        <w:rPr>
          <w:rFonts w:cs="宋体" w:hint="eastAsia"/>
          <w:color w:val="000000"/>
        </w:rPr>
        <w:t>﹣</w:t>
      </w:r>
      <w:r>
        <w:rPr>
          <w:color w:val="000000"/>
        </w:rPr>
        <w:t>PR</w:t>
      </w:r>
      <w:r>
        <w:rPr>
          <w:rFonts w:cs="宋体" w:hint="eastAsia"/>
          <w:color w:val="000000"/>
        </w:rPr>
        <w:t>）</w:t>
      </w:r>
      <w:r>
        <w:rPr>
          <w:color w:val="000000"/>
          <w:vertAlign w:val="superscript"/>
        </w:rPr>
        <w:t>2</w:t>
      </w:r>
      <w:r>
        <w:rPr>
          <w:color w:val="000000"/>
        </w:rPr>
        <w:t>=2</w:t>
      </w:r>
      <w:r>
        <w:rPr>
          <w:color w:val="000000"/>
          <w:vertAlign w:val="superscript"/>
        </w:rPr>
        <w:t>2</w:t>
      </w:r>
      <w:r>
        <w:rPr>
          <w:color w:val="000000"/>
        </w:rPr>
        <w:t>+PR</w:t>
      </w:r>
      <w:r>
        <w:rPr>
          <w:color w:val="000000"/>
          <w:vertAlign w:val="superscript"/>
        </w:rPr>
        <w:t>2</w:t>
      </w:r>
      <w:r>
        <w:rPr>
          <w:color w:val="000000"/>
        </w:rPr>
        <w:t xml:space="preserve">  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 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 xml:space="preserve">PR= </w:t>
      </w:r>
      <w:r w:rsidRPr="00442642">
        <w:rPr>
          <w:rFonts w:cs="Times New Roman"/>
          <w:noProof/>
          <w:lang w:eastAsia="zh-CN"/>
        </w:rPr>
        <w:pict>
          <v:shape id="_x0000_i1178" type="#_x0000_t75" alt=" " style="width:15pt;height:21pt;visibility:visible">
            <v:imagedata r:id="rId113" o:title=""/>
          </v:shape>
        </w:pic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 xml:space="preserve">MR= </w:t>
      </w:r>
      <w:r w:rsidRPr="00442642">
        <w:rPr>
          <w:rFonts w:cs="Times New Roman"/>
          <w:noProof/>
          <w:lang w:eastAsia="zh-CN"/>
        </w:rPr>
        <w:pict>
          <v:shape id="_x0000_i1179" type="#_x0000_t75" alt=" " style="width:15.75pt;height:21pt;visibility:visible">
            <v:imagedata r:id="rId114" o:title=""/>
          </v:shape>
        </w:pic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Ⅰ</w:t>
      </w:r>
      <w:r>
        <w:rPr>
          <w:rFonts w:cs="宋体" w:hint="eastAsia"/>
          <w:color w:val="000000"/>
        </w:rPr>
        <w:t>．当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ACQ=90°</w:t>
      </w:r>
      <w:r>
        <w:rPr>
          <w:rFonts w:cs="宋体" w:hint="eastAsia"/>
          <w:color w:val="000000"/>
        </w:rPr>
        <w:t>时，</w:t>
      </w:r>
      <w:r>
        <w:rPr>
          <w:color w:val="000000"/>
        </w:rPr>
        <w:t>AQ</w:t>
      </w:r>
      <w:r>
        <w:rPr>
          <w:rFonts w:cs="宋体" w:hint="eastAsia"/>
          <w:color w:val="000000"/>
        </w:rPr>
        <w:t>为圆的直径，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>Q</w:t>
      </w:r>
      <w:r>
        <w:rPr>
          <w:rFonts w:cs="宋体" w:hint="eastAsia"/>
          <w:color w:val="000000"/>
        </w:rPr>
        <w:t>与</w:t>
      </w:r>
      <w:r>
        <w:rPr>
          <w:color w:val="000000"/>
        </w:rPr>
        <w:t>R</w:t>
      </w:r>
      <w:r>
        <w:rPr>
          <w:rFonts w:cs="宋体" w:hint="eastAsia"/>
          <w:color w:val="000000"/>
        </w:rPr>
        <w:t>重合，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 xml:space="preserve">MQ=MR= </w:t>
      </w:r>
      <w:r w:rsidRPr="00442642">
        <w:rPr>
          <w:rFonts w:cs="Times New Roman"/>
          <w:noProof/>
          <w:lang w:eastAsia="zh-CN"/>
        </w:rPr>
        <w:pict>
          <v:shape id="_x0000_i1180" type="#_x0000_t75" alt=" " style="width:15.75pt;height:21pt;visibility:visible">
            <v:imagedata r:id="rId114" o:title=""/>
          </v:shape>
        </w:pict>
      </w:r>
      <w:r>
        <w:rPr>
          <w:rFonts w:cs="宋体" w:hint="eastAsia"/>
          <w:color w:val="000000"/>
        </w:rPr>
        <w:t>；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Ⅱ</w:t>
      </w:r>
      <w:r>
        <w:rPr>
          <w:rFonts w:cs="宋体" w:hint="eastAsia"/>
          <w:color w:val="000000"/>
        </w:rPr>
        <w:t>．如图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，当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QCD=90°</w:t>
      </w:r>
      <w:r>
        <w:rPr>
          <w:rFonts w:cs="宋体" w:hint="eastAsia"/>
          <w:color w:val="000000"/>
        </w:rPr>
        <w:t>时，</w:t>
      </w:r>
      <w:r>
        <w:rPr>
          <w:rFonts w:cs="Times New Roman"/>
        </w:rPr>
        <w:br/>
      </w:r>
      <w:r w:rsidRPr="00442642">
        <w:rPr>
          <w:rFonts w:cs="Times New Roman"/>
          <w:noProof/>
          <w:lang w:eastAsia="zh-CN"/>
        </w:rPr>
        <w:pict>
          <v:shape id="_x0000_i1181" type="#_x0000_t75" alt=" " style="width:225pt;height:146.25pt;visibility:visible">
            <v:imagedata r:id="rId115" o:title=""/>
          </v:shape>
        </w:pic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在</w:t>
      </w:r>
      <w:r>
        <w:rPr>
          <w:color w:val="000000"/>
        </w:rPr>
        <w:t>Rt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QCP</w:t>
      </w:r>
      <w:r>
        <w:rPr>
          <w:rFonts w:cs="宋体" w:hint="eastAsia"/>
          <w:color w:val="000000"/>
        </w:rPr>
        <w:t>中，</w:t>
      </w:r>
      <w:r>
        <w:rPr>
          <w:color w:val="000000"/>
        </w:rPr>
        <w:t xml:space="preserve">PQ=2PR= </w:t>
      </w:r>
      <w:r w:rsidRPr="00442642">
        <w:rPr>
          <w:rFonts w:cs="Times New Roman"/>
          <w:noProof/>
          <w:lang w:eastAsia="zh-CN"/>
        </w:rPr>
        <w:pict>
          <v:shape id="_x0000_i1182" type="#_x0000_t75" alt=" " style="width:15pt;height:21pt;visibility:visible">
            <v:imagedata r:id="rId116" o:title=""/>
          </v:shape>
        </w:pic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 xml:space="preserve">MQ= </w:t>
      </w:r>
      <w:r w:rsidRPr="00442642">
        <w:rPr>
          <w:rFonts w:cs="Times New Roman"/>
          <w:noProof/>
          <w:lang w:eastAsia="zh-CN"/>
        </w:rPr>
        <w:pict>
          <v:shape id="_x0000_i1183" type="#_x0000_t75" alt=" " style="width:9.75pt;height:21pt;visibility:visible">
            <v:imagedata r:id="rId80" o:title=""/>
          </v:shape>
        </w:pict>
      </w:r>
      <w:r>
        <w:rPr>
          <w:rFonts w:cs="宋体" w:hint="eastAsia"/>
          <w:color w:val="000000"/>
        </w:rPr>
        <w:t>；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Ⅲ</w:t>
      </w:r>
      <w:r>
        <w:rPr>
          <w:rFonts w:cs="宋体" w:hint="eastAsia"/>
          <w:color w:val="000000"/>
        </w:rPr>
        <w:t>．如图</w:t>
      </w:r>
      <w:r>
        <w:rPr>
          <w:color w:val="000000"/>
        </w:rPr>
        <w:t>4</w:t>
      </w:r>
      <w:r>
        <w:rPr>
          <w:rFonts w:cs="宋体" w:hint="eastAsia"/>
          <w:color w:val="000000"/>
        </w:rPr>
        <w:t>，当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QDC=90°</w:t>
      </w:r>
      <w:r>
        <w:rPr>
          <w:rFonts w:cs="宋体" w:hint="eastAsia"/>
          <w:color w:val="000000"/>
        </w:rPr>
        <w:t>时，</w:t>
      </w:r>
      <w:r>
        <w:rPr>
          <w:rFonts w:cs="Times New Roman"/>
        </w:rPr>
        <w:br/>
      </w:r>
      <w:r w:rsidRPr="00442642">
        <w:rPr>
          <w:rFonts w:cs="Times New Roman"/>
          <w:noProof/>
          <w:lang w:eastAsia="zh-CN"/>
        </w:rPr>
        <w:pict>
          <v:shape id="_x0000_i1184" type="#_x0000_t75" alt=" " style="width:225.75pt;height:144.75pt;visibility:visible">
            <v:imagedata r:id="rId117" o:title=""/>
          </v:shape>
        </w:pic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∵</w:t>
      </w:r>
      <w:r>
        <w:rPr>
          <w:color w:val="000000"/>
        </w:rPr>
        <w:t>BM=1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MP=4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 xml:space="preserve">BP= </w:t>
      </w:r>
      <w:r w:rsidRPr="00442642">
        <w:rPr>
          <w:rFonts w:cs="Times New Roman"/>
          <w:noProof/>
          <w:lang w:eastAsia="zh-CN"/>
        </w:rPr>
        <w:pict>
          <v:shape id="_x0000_i1185" type="#_x0000_t75" alt=" " style="width:21.75pt;height:18.75pt;visibility:visible">
            <v:imagedata r:id="rId118" o:title=""/>
          </v:shape>
        </w:pic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 xml:space="preserve">DP= </w:t>
      </w:r>
      <w:r w:rsidRPr="00442642">
        <w:rPr>
          <w:rFonts w:cs="Times New Roman"/>
          <w:noProof/>
          <w:lang w:eastAsia="zh-CN"/>
        </w:rPr>
        <w:pict>
          <v:shape id="_x0000_i1186" type="#_x0000_t75" alt=" " style="width:9.75pt;height:21pt;visibility:visible">
            <v:imagedata r:id="rId14" o:title=""/>
          </v:shape>
        </w:pict>
      </w:r>
      <w:r>
        <w:rPr>
          <w:color w:val="000000"/>
        </w:rPr>
        <w:t xml:space="preserve">BP= </w:t>
      </w:r>
      <w:r w:rsidRPr="00442642">
        <w:rPr>
          <w:rFonts w:cs="Times New Roman"/>
          <w:noProof/>
          <w:lang w:eastAsia="zh-CN"/>
        </w:rPr>
        <w:pict>
          <v:shape id="_x0000_i1187" type="#_x0000_t75" alt=" " style="width:24pt;height:30pt;visibility:visible">
            <v:imagedata r:id="rId119" o:title=""/>
          </v:shape>
        </w:pic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∵</w:t>
      </w:r>
      <w:r>
        <w:rPr>
          <w:color w:val="000000"/>
        </w:rPr>
        <w:t>cos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 xml:space="preserve">MPB= </w:t>
      </w:r>
      <w:r w:rsidRPr="00442642">
        <w:rPr>
          <w:rFonts w:cs="Times New Roman"/>
          <w:noProof/>
          <w:lang w:eastAsia="zh-CN"/>
        </w:rPr>
        <w:pict>
          <v:shape id="_x0000_i1188" type="#_x0000_t75" alt=" " style="width:23.25pt;height:21pt;visibility:visible">
            <v:imagedata r:id="rId120" o:title=""/>
          </v:shape>
        </w:pict>
      </w:r>
      <w:r>
        <w:rPr>
          <w:color w:val="000000"/>
        </w:rPr>
        <w:t xml:space="preserve">= </w:t>
      </w:r>
      <w:r w:rsidRPr="00442642">
        <w:rPr>
          <w:rFonts w:cs="Times New Roman"/>
          <w:noProof/>
          <w:lang w:eastAsia="zh-CN"/>
        </w:rPr>
        <w:pict>
          <v:shape id="_x0000_i1189" type="#_x0000_t75" alt=" " style="width:21pt;height:23.25pt;visibility:visible">
            <v:imagedata r:id="rId121" o:title=""/>
          </v:shape>
        </w:pic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 xml:space="preserve">PQ= </w:t>
      </w:r>
      <w:r w:rsidRPr="00442642">
        <w:rPr>
          <w:rFonts w:cs="Times New Roman"/>
          <w:noProof/>
          <w:lang w:eastAsia="zh-CN"/>
        </w:rPr>
        <w:pict>
          <v:shape id="_x0000_i1190" type="#_x0000_t75" alt=" " style="width:15.75pt;height:21pt;visibility:visible">
            <v:imagedata r:id="rId122" o:title=""/>
          </v:shape>
        </w:pic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 xml:space="preserve">MQ= </w:t>
      </w:r>
      <w:r w:rsidRPr="00442642">
        <w:rPr>
          <w:rFonts w:cs="Times New Roman"/>
          <w:noProof/>
          <w:lang w:eastAsia="zh-CN"/>
        </w:rPr>
        <w:pict>
          <v:shape id="_x0000_i1191" type="#_x0000_t75" alt=" " style="width:15.75pt;height:21pt;visibility:visible">
            <v:imagedata r:id="rId123" o:title=""/>
          </v:shape>
        </w:pict>
      </w:r>
      <w:r>
        <w:rPr>
          <w:rFonts w:cs="宋体" w:hint="eastAsia"/>
          <w:color w:val="000000"/>
        </w:rPr>
        <w:t>；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Ⅳ</w:t>
      </w:r>
      <w:r>
        <w:rPr>
          <w:rFonts w:cs="宋体" w:hint="eastAsia"/>
          <w:color w:val="000000"/>
        </w:rPr>
        <w:t>．如图</w:t>
      </w:r>
      <w:r>
        <w:rPr>
          <w:color w:val="000000"/>
        </w:rPr>
        <w:t>5</w:t>
      </w:r>
      <w:r>
        <w:rPr>
          <w:rFonts w:cs="宋体" w:hint="eastAsia"/>
          <w:color w:val="000000"/>
        </w:rPr>
        <w:t>，当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AEQ=90°</w:t>
      </w:r>
      <w:r>
        <w:rPr>
          <w:rFonts w:cs="宋体" w:hint="eastAsia"/>
          <w:color w:val="000000"/>
        </w:rPr>
        <w:t>时，</w:t>
      </w:r>
      <w:r>
        <w:rPr>
          <w:rFonts w:cs="Times New Roman"/>
        </w:rPr>
        <w:br/>
      </w:r>
      <w:r w:rsidRPr="00442642">
        <w:rPr>
          <w:rFonts w:cs="Times New Roman"/>
          <w:noProof/>
          <w:lang w:eastAsia="zh-CN"/>
        </w:rPr>
        <w:pict>
          <v:shape id="_x0000_i1192" type="#_x0000_t75" alt=" " style="width:226.5pt;height:146.25pt;visibility:visible">
            <v:imagedata r:id="rId124" o:title=""/>
          </v:shape>
        </w:pic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由对称性可得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AEQ=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BDQ=90°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 xml:space="preserve">MQ= </w:t>
      </w:r>
      <w:r w:rsidRPr="00442642">
        <w:rPr>
          <w:rFonts w:cs="Times New Roman"/>
          <w:noProof/>
          <w:lang w:eastAsia="zh-CN"/>
        </w:rPr>
        <w:pict>
          <v:shape id="_x0000_i1193" type="#_x0000_t75" alt=" " style="width:15.75pt;height:21pt;visibility:visible">
            <v:imagedata r:id="rId123" o:title=""/>
          </v:shape>
        </w:pict>
      </w:r>
      <w:r>
        <w:rPr>
          <w:rFonts w:cs="宋体" w:hint="eastAsia"/>
          <w:color w:val="000000"/>
        </w:rPr>
        <w:t>；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综上所述，</w:t>
      </w:r>
      <w:r>
        <w:rPr>
          <w:color w:val="000000"/>
        </w:rPr>
        <w:t>MQ</w:t>
      </w:r>
      <w:r>
        <w:rPr>
          <w:rFonts w:cs="宋体" w:hint="eastAsia"/>
          <w:color w:val="000000"/>
        </w:rPr>
        <w:t>的值为</w:t>
      </w:r>
      <w:r>
        <w:rPr>
          <w:color w:val="000000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194" type="#_x0000_t75" alt=" " style="width:15.75pt;height:21pt;visibility:visible">
            <v:imagedata r:id="rId114" o:title=""/>
          </v:shape>
        </w:pict>
      </w:r>
      <w:r>
        <w:rPr>
          <w:rFonts w:cs="宋体" w:hint="eastAsia"/>
          <w:color w:val="000000"/>
        </w:rPr>
        <w:t>或</w:t>
      </w:r>
      <w:r>
        <w:rPr>
          <w:color w:val="000000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195" type="#_x0000_t75" alt=" " style="width:9.75pt;height:21pt;visibility:visible">
            <v:imagedata r:id="rId80" o:title=""/>
          </v:shape>
        </w:pict>
      </w:r>
      <w:r>
        <w:rPr>
          <w:rFonts w:cs="宋体" w:hint="eastAsia"/>
          <w:color w:val="000000"/>
        </w:rPr>
        <w:t>或</w:t>
      </w:r>
      <w:r>
        <w:rPr>
          <w:color w:val="000000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196" type="#_x0000_t75" alt=" " style="width:15.75pt;height:21pt;visibility:visible">
            <v:imagedata r:id="rId123" o:title=""/>
          </v:shape>
        </w:pict>
      </w:r>
      <w:r>
        <w:rPr>
          <w:rFonts w:cs="宋体" w:hint="eastAsia"/>
          <w:color w:val="000000"/>
        </w:rPr>
        <w:t>；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②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ACG</w:t>
      </w:r>
      <w:r>
        <w:rPr>
          <w:rFonts w:cs="宋体" w:hint="eastAsia"/>
          <w:color w:val="000000"/>
        </w:rPr>
        <w:t>和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DEG</w:t>
      </w:r>
      <w:r>
        <w:rPr>
          <w:rFonts w:cs="宋体" w:hint="eastAsia"/>
          <w:color w:val="000000"/>
        </w:rPr>
        <w:t>的面积之比为</w:t>
      </w:r>
      <w:r>
        <w:rPr>
          <w:color w:val="000000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197" type="#_x0000_t75" alt=" " style="width:34.5pt;height:30pt;visibility:visible">
            <v:imagedata r:id="rId125" o:title=""/>
          </v:shape>
        </w:pict>
      </w:r>
      <w:r>
        <w:rPr>
          <w:rFonts w:cs="宋体" w:hint="eastAsia"/>
          <w:color w:val="000000"/>
        </w:rPr>
        <w:t>．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理由：如图</w:t>
      </w:r>
      <w:r>
        <w:rPr>
          <w:color w:val="000000"/>
        </w:rPr>
        <w:t>6</w:t>
      </w:r>
      <w:r>
        <w:rPr>
          <w:rFonts w:cs="宋体" w:hint="eastAsia"/>
          <w:color w:val="000000"/>
        </w:rPr>
        <w:t>，</w:t>
      </w:r>
      <w:r>
        <w:rPr>
          <w:rFonts w:ascii="宋体" w:hAnsi="宋体" w:cs="宋体" w:hint="eastAsia"/>
          <w:color w:val="000000"/>
        </w:rPr>
        <w:t>∵</w:t>
      </w:r>
      <w:r>
        <w:rPr>
          <w:color w:val="000000"/>
        </w:rPr>
        <w:t>DM</w:t>
      </w:r>
      <w:r>
        <w:rPr>
          <w:rFonts w:ascii="宋体" w:hAnsi="宋体" w:cs="宋体" w:hint="eastAsia"/>
          <w:color w:val="000000"/>
        </w:rPr>
        <w:t>∥</w:t>
      </w:r>
      <w:r>
        <w:rPr>
          <w:color w:val="000000"/>
        </w:rPr>
        <w:t>AF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>DF=AM=DE=1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又由对称性可得</w:t>
      </w:r>
      <w:r>
        <w:rPr>
          <w:color w:val="000000"/>
        </w:rPr>
        <w:t>GE=GD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∴△</w:t>
      </w:r>
      <w:r>
        <w:rPr>
          <w:color w:val="000000"/>
        </w:rPr>
        <w:t>DEG</w:t>
      </w:r>
      <w:r>
        <w:rPr>
          <w:rFonts w:cs="宋体" w:hint="eastAsia"/>
          <w:color w:val="000000"/>
        </w:rPr>
        <w:t>是等边三角形，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EDF=90°</w:t>
      </w:r>
      <w:r>
        <w:rPr>
          <w:rFonts w:cs="宋体" w:hint="eastAsia"/>
          <w:color w:val="000000"/>
        </w:rPr>
        <w:t>﹣</w:t>
      </w:r>
      <w:r>
        <w:rPr>
          <w:color w:val="000000"/>
        </w:rPr>
        <w:t>60°=30°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DEF=75°=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MDE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GDM=75°</w:t>
      </w:r>
      <w:r>
        <w:rPr>
          <w:rFonts w:cs="宋体" w:hint="eastAsia"/>
          <w:color w:val="000000"/>
        </w:rPr>
        <w:t>﹣</w:t>
      </w:r>
      <w:r>
        <w:rPr>
          <w:color w:val="000000"/>
        </w:rPr>
        <w:t>60°=15°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GMD=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PGD</w:t>
      </w:r>
      <w:r>
        <w:rPr>
          <w:rFonts w:cs="宋体" w:hint="eastAsia"/>
          <w:color w:val="000000"/>
        </w:rPr>
        <w:t>﹣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GDM=15°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>GMD=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GDM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>GM=GD=1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过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作</w:t>
      </w:r>
      <w:r>
        <w:rPr>
          <w:color w:val="000000"/>
        </w:rPr>
        <w:t>CH</w:t>
      </w:r>
      <w:r>
        <w:rPr>
          <w:rFonts w:ascii="宋体" w:hAnsi="宋体" w:cs="宋体" w:hint="eastAsia"/>
          <w:color w:val="000000"/>
        </w:rPr>
        <w:t>⊥</w:t>
      </w:r>
      <w:r>
        <w:rPr>
          <w:color w:val="000000"/>
        </w:rPr>
        <w:t>AB</w:t>
      </w:r>
      <w:r>
        <w:rPr>
          <w:rFonts w:cs="宋体" w:hint="eastAsia"/>
          <w:color w:val="000000"/>
        </w:rPr>
        <w:t>于</w:t>
      </w:r>
      <w:r>
        <w:rPr>
          <w:color w:val="000000"/>
        </w:rPr>
        <w:t>H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 w:rsidRPr="00442642">
        <w:rPr>
          <w:rFonts w:cs="Times New Roman"/>
          <w:noProof/>
          <w:lang w:eastAsia="zh-CN"/>
        </w:rPr>
        <w:pict>
          <v:shape id="_x0000_i1198" type="#_x0000_t75" alt=" " style="width:224.25pt;height:147pt;visibility:visible">
            <v:imagedata r:id="rId126" o:title=""/>
          </v:shape>
        </w:pic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由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BAC=30°</w:t>
      </w:r>
      <w:r>
        <w:rPr>
          <w:rFonts w:cs="宋体" w:hint="eastAsia"/>
          <w:color w:val="000000"/>
        </w:rPr>
        <w:t>可得</w:t>
      </w:r>
      <w:r>
        <w:rPr>
          <w:color w:val="000000"/>
        </w:rPr>
        <w:t xml:space="preserve">CH= </w:t>
      </w:r>
      <w:r w:rsidRPr="00442642">
        <w:rPr>
          <w:rFonts w:cs="Times New Roman"/>
          <w:noProof/>
          <w:lang w:eastAsia="zh-CN"/>
        </w:rPr>
        <w:pict>
          <v:shape id="_x0000_i1199" type="#_x0000_t75" alt=" " style="width:9.75pt;height:21pt;visibility:visible">
            <v:imagedata r:id="rId14" o:title=""/>
          </v:shape>
        </w:pict>
      </w:r>
      <w:r>
        <w:rPr>
          <w:color w:val="000000"/>
        </w:rPr>
        <w:t xml:space="preserve">AC= </w:t>
      </w:r>
      <w:r w:rsidRPr="00442642">
        <w:rPr>
          <w:rFonts w:cs="Times New Roman"/>
          <w:noProof/>
          <w:lang w:eastAsia="zh-CN"/>
        </w:rPr>
        <w:pict>
          <v:shape id="_x0000_i1200" type="#_x0000_t75" alt=" " style="width:9.75pt;height:21pt;visibility:visible">
            <v:imagedata r:id="rId14" o:title=""/>
          </v:shape>
        </w:pict>
      </w:r>
      <w:r>
        <w:rPr>
          <w:color w:val="000000"/>
        </w:rPr>
        <w:t>AB=1=MG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 xml:space="preserve">AH= </w:t>
      </w:r>
      <w:r w:rsidRPr="00442642">
        <w:rPr>
          <w:rFonts w:cs="Times New Roman"/>
          <w:noProof/>
          <w:lang w:eastAsia="zh-CN"/>
        </w:rPr>
        <w:pict>
          <v:shape id="_x0000_i1201" type="#_x0000_t75" alt=" " style="width:14.25pt;height:18.75pt;visibility:visible">
            <v:imagedata r:id="rId28" o:title=""/>
          </v:shape>
        </w:pic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 xml:space="preserve">CG=MH= </w:t>
      </w:r>
      <w:r w:rsidRPr="00442642">
        <w:rPr>
          <w:rFonts w:cs="Times New Roman"/>
          <w:noProof/>
          <w:lang w:eastAsia="zh-CN"/>
        </w:rPr>
        <w:pict>
          <v:shape id="_x0000_i1202" type="#_x0000_t75" alt=" " style="width:14.25pt;height:18.75pt;visibility:visible">
            <v:imagedata r:id="rId28" o:title=""/>
          </v:shape>
        </w:pict>
      </w:r>
      <w:r>
        <w:rPr>
          <w:rFonts w:cs="宋体" w:hint="eastAsia"/>
          <w:color w:val="000000"/>
        </w:rPr>
        <w:t>﹣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>S</w:t>
      </w:r>
      <w:r>
        <w:rPr>
          <w:rFonts w:ascii="宋体" w:hAnsi="宋体" w:cs="宋体" w:hint="eastAsia"/>
          <w:color w:val="000000"/>
          <w:vertAlign w:val="subscript"/>
        </w:rPr>
        <w:t>△</w:t>
      </w:r>
      <w:r>
        <w:rPr>
          <w:color w:val="000000"/>
          <w:vertAlign w:val="subscript"/>
        </w:rPr>
        <w:t>ACG</w:t>
      </w:r>
      <w:r>
        <w:rPr>
          <w:color w:val="000000"/>
        </w:rPr>
        <w:t xml:space="preserve">= </w:t>
      </w:r>
      <w:r w:rsidRPr="00442642">
        <w:rPr>
          <w:rFonts w:cs="Times New Roman"/>
          <w:noProof/>
          <w:lang w:eastAsia="zh-CN"/>
        </w:rPr>
        <w:pict>
          <v:shape id="_x0000_i1203" type="#_x0000_t75" alt=" " style="width:9.75pt;height:21pt;visibility:visible">
            <v:imagedata r:id="rId14" o:title=""/>
          </v:shape>
        </w:pict>
      </w:r>
      <w:r>
        <w:rPr>
          <w:color w:val="000000"/>
        </w:rPr>
        <w:t xml:space="preserve">CG×CH= </w:t>
      </w:r>
      <w:r w:rsidRPr="00442642">
        <w:rPr>
          <w:rFonts w:cs="Times New Roman"/>
          <w:noProof/>
          <w:lang w:eastAsia="zh-CN"/>
        </w:rPr>
        <w:pict>
          <v:shape id="_x0000_i1204" type="#_x0000_t75" alt=" " style="width:27.75pt;height:30pt;visibility:visible">
            <v:imagedata r:id="rId127" o:title=""/>
          </v:shape>
        </w:pic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∵</w:t>
      </w:r>
      <w:r>
        <w:rPr>
          <w:color w:val="000000"/>
        </w:rPr>
        <w:t>S</w:t>
      </w:r>
      <w:r>
        <w:rPr>
          <w:rFonts w:ascii="宋体" w:hAnsi="宋体" w:cs="宋体" w:hint="eastAsia"/>
          <w:color w:val="000000"/>
          <w:vertAlign w:val="subscript"/>
        </w:rPr>
        <w:t>△</w:t>
      </w:r>
      <w:r>
        <w:rPr>
          <w:color w:val="000000"/>
          <w:vertAlign w:val="subscript"/>
        </w:rPr>
        <w:t>DEG</w:t>
      </w:r>
      <w:r>
        <w:rPr>
          <w:color w:val="000000"/>
        </w:rPr>
        <w:t xml:space="preserve">= </w:t>
      </w:r>
      <w:r w:rsidRPr="00442642">
        <w:rPr>
          <w:rFonts w:cs="Times New Roman"/>
          <w:noProof/>
          <w:lang w:eastAsia="zh-CN"/>
        </w:rPr>
        <w:pict>
          <v:shape id="_x0000_i1205" type="#_x0000_t75" alt=" " style="width:17.25pt;height:30pt;visibility:visible">
            <v:imagedata r:id="rId128" o:title=""/>
          </v:shape>
        </w:pic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>S</w:t>
      </w:r>
      <w:r>
        <w:rPr>
          <w:rFonts w:ascii="宋体" w:hAnsi="宋体" w:cs="宋体" w:hint="eastAsia"/>
          <w:color w:val="000000"/>
          <w:vertAlign w:val="subscript"/>
        </w:rPr>
        <w:t>△</w:t>
      </w:r>
      <w:r>
        <w:rPr>
          <w:color w:val="000000"/>
          <w:vertAlign w:val="subscript"/>
        </w:rPr>
        <w:t>ACG</w:t>
      </w:r>
      <w:r>
        <w:rPr>
          <w:rFonts w:cs="宋体" w:hint="eastAsia"/>
          <w:color w:val="000000"/>
        </w:rPr>
        <w:t>：</w:t>
      </w:r>
      <w:r>
        <w:rPr>
          <w:color w:val="000000"/>
        </w:rPr>
        <w:t>S</w:t>
      </w:r>
      <w:r>
        <w:rPr>
          <w:rFonts w:ascii="宋体" w:hAnsi="宋体" w:cs="宋体" w:hint="eastAsia"/>
          <w:color w:val="000000"/>
          <w:vertAlign w:val="subscript"/>
        </w:rPr>
        <w:t>△</w:t>
      </w:r>
      <w:r>
        <w:rPr>
          <w:color w:val="000000"/>
          <w:vertAlign w:val="subscript"/>
        </w:rPr>
        <w:t>DEG</w:t>
      </w:r>
      <w:r>
        <w:rPr>
          <w:color w:val="000000"/>
        </w:rPr>
        <w:t xml:space="preserve">= </w:t>
      </w:r>
      <w:r w:rsidRPr="00442642">
        <w:rPr>
          <w:rFonts w:cs="Times New Roman"/>
          <w:noProof/>
          <w:lang w:eastAsia="zh-CN"/>
        </w:rPr>
        <w:pict>
          <v:shape id="_x0000_i1206" type="#_x0000_t75" alt=" " style="width:34.5pt;height:30pt;visibility:visible">
            <v:imagedata r:id="rId125" o:title=""/>
          </v:shape>
        </w:pic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 xml:space="preserve">                    </w:t>
      </w:r>
      <w:r>
        <w:rPr>
          <w:rFonts w:cs="Times New Roma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圆的综合题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）根据三角形</w:t>
      </w:r>
      <w:r>
        <w:rPr>
          <w:color w:val="000000"/>
          <w:lang w:eastAsia="zh-CN"/>
        </w:rPr>
        <w:t>ABP</w:t>
      </w:r>
      <w:r>
        <w:rPr>
          <w:rFonts w:cs="宋体" w:hint="eastAsia"/>
          <w:color w:val="000000"/>
          <w:lang w:eastAsia="zh-CN"/>
        </w:rPr>
        <w:t>是等腰三角形，可得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的度数，再连接</w:t>
      </w:r>
      <w:r>
        <w:rPr>
          <w:color w:val="000000"/>
          <w:lang w:eastAsia="zh-CN"/>
        </w:rPr>
        <w:t>MD</w:t>
      </w:r>
      <w:r>
        <w:rPr>
          <w:rFonts w:cs="宋体" w:hint="eastAsia"/>
          <w:color w:val="000000"/>
          <w:lang w:eastAsia="zh-CN"/>
        </w:rPr>
        <w:t>，根据</w:t>
      </w:r>
      <w:r>
        <w:rPr>
          <w:color w:val="000000"/>
          <w:lang w:eastAsia="zh-CN"/>
        </w:rPr>
        <w:t>MD</w:t>
      </w:r>
      <w:r>
        <w:rPr>
          <w:rFonts w:cs="宋体" w:hint="eastAsia"/>
          <w:color w:val="000000"/>
          <w:lang w:eastAsia="zh-CN"/>
        </w:rPr>
        <w:t>为</w:t>
      </w:r>
      <w:r>
        <w:rPr>
          <w:rFonts w:ascii="宋体" w:hAnsi="宋体" w:cs="宋体" w:hint="eastAsia"/>
          <w:color w:val="000000"/>
          <w:lang w:eastAsia="zh-CN"/>
        </w:rPr>
        <w:t>△</w:t>
      </w:r>
      <w:r>
        <w:rPr>
          <w:color w:val="000000"/>
          <w:lang w:eastAsia="zh-CN"/>
        </w:rPr>
        <w:t>PAB</w:t>
      </w:r>
      <w:r>
        <w:rPr>
          <w:rFonts w:cs="宋体" w:hint="eastAsia"/>
          <w:color w:val="000000"/>
          <w:lang w:eastAsia="zh-CN"/>
        </w:rPr>
        <w:t>的中位线，可得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MDB=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APB=28°</w:t>
      </w:r>
      <w:r>
        <w:rPr>
          <w:rFonts w:cs="宋体" w:hint="eastAsia"/>
          <w:color w:val="000000"/>
          <w:lang w:eastAsia="zh-CN"/>
        </w:rPr>
        <w:t>，进而得到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207" type="#_x0000_t75" alt=" " style="width:21.75pt;height:13.5pt;visibility:visible">
            <v:imagedata r:id="rId13" o:title=""/>
          </v:shape>
        </w:pict>
      </w:r>
      <w:r>
        <w:rPr>
          <w:color w:val="000000"/>
          <w:lang w:eastAsia="zh-CN"/>
        </w:rPr>
        <w:t>=2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MDB=56°</w:t>
      </w:r>
      <w:r>
        <w:rPr>
          <w:rFonts w:cs="宋体" w:hint="eastAsia"/>
          <w:color w:val="000000"/>
          <w:lang w:eastAsia="zh-CN"/>
        </w:rPr>
        <w:t>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）根据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BAP=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ACB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BAP=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，即可得到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ACB=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，进而得出</w:t>
      </w:r>
      <w:r>
        <w:rPr>
          <w:color w:val="000000"/>
          <w:lang w:eastAsia="zh-CN"/>
        </w:rPr>
        <w:t>AC=AB</w:t>
      </w:r>
      <w:r>
        <w:rPr>
          <w:rFonts w:cs="宋体" w:hint="eastAsia"/>
          <w:color w:val="000000"/>
          <w:lang w:eastAsia="zh-CN"/>
        </w:rPr>
        <w:t>；（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）①记</w:t>
      </w:r>
      <w:r>
        <w:rPr>
          <w:color w:val="000000"/>
          <w:lang w:eastAsia="zh-CN"/>
        </w:rPr>
        <w:t>MP</w:t>
      </w:r>
      <w:r>
        <w:rPr>
          <w:rFonts w:cs="宋体" w:hint="eastAsia"/>
          <w:color w:val="000000"/>
          <w:lang w:eastAsia="zh-CN"/>
        </w:rPr>
        <w:t>与圆的另一个交点为</w:t>
      </w:r>
      <w:r>
        <w:rPr>
          <w:color w:val="000000"/>
          <w:lang w:eastAsia="zh-CN"/>
        </w:rPr>
        <w:t>R</w:t>
      </w:r>
      <w:r>
        <w:rPr>
          <w:rFonts w:cs="宋体" w:hint="eastAsia"/>
          <w:color w:val="000000"/>
          <w:lang w:eastAsia="zh-CN"/>
        </w:rPr>
        <w:t>，根据</w:t>
      </w:r>
      <w:r>
        <w:rPr>
          <w:color w:val="000000"/>
          <w:lang w:eastAsia="zh-CN"/>
        </w:rPr>
        <w:t>AM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+MR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=AR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=AC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+CR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即可得到</w:t>
      </w:r>
      <w:r>
        <w:rPr>
          <w:color w:val="000000"/>
          <w:lang w:eastAsia="zh-CN"/>
        </w:rPr>
        <w:t xml:space="preserve">PR= </w:t>
      </w:r>
      <w:r w:rsidRPr="00442642">
        <w:rPr>
          <w:rFonts w:cs="Times New Roman"/>
          <w:noProof/>
          <w:lang w:eastAsia="zh-CN"/>
        </w:rPr>
        <w:pict>
          <v:shape id="_x0000_i1208" type="#_x0000_t75" alt=" " style="width:15pt;height:21pt;visibility:visible">
            <v:imagedata r:id="rId113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MR= </w:t>
      </w:r>
      <w:r w:rsidRPr="00442642">
        <w:rPr>
          <w:rFonts w:cs="Times New Roman"/>
          <w:noProof/>
          <w:lang w:eastAsia="zh-CN"/>
        </w:rPr>
        <w:pict>
          <v:shape id="_x0000_i1209" type="#_x0000_t75" alt=" " style="width:15.75pt;height:21pt;visibility:visible">
            <v:imagedata r:id="rId114" o:title=""/>
          </v:shape>
        </w:pict>
      </w:r>
      <w:r>
        <w:rPr>
          <w:rFonts w:cs="宋体" w:hint="eastAsia"/>
          <w:color w:val="000000"/>
          <w:lang w:eastAsia="zh-CN"/>
        </w:rPr>
        <w:t>，再根据</w:t>
      </w:r>
      <w:r>
        <w:rPr>
          <w:color w:val="000000"/>
          <w:lang w:eastAsia="zh-CN"/>
        </w:rPr>
        <w:t>Q</w:t>
      </w:r>
      <w:r>
        <w:rPr>
          <w:rFonts w:cs="宋体" w:hint="eastAsia"/>
          <w:color w:val="000000"/>
          <w:lang w:eastAsia="zh-CN"/>
        </w:rPr>
        <w:t>为直角三角形锐角顶点，分四种情况进行讨论：当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ACQ=90°</w:t>
      </w:r>
      <w:r>
        <w:rPr>
          <w:rFonts w:cs="宋体" w:hint="eastAsia"/>
          <w:color w:val="000000"/>
          <w:lang w:eastAsia="zh-CN"/>
        </w:rPr>
        <w:t>时，当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QCD=90°</w:t>
      </w:r>
      <w:r>
        <w:rPr>
          <w:rFonts w:cs="宋体" w:hint="eastAsia"/>
          <w:color w:val="000000"/>
          <w:lang w:eastAsia="zh-CN"/>
        </w:rPr>
        <w:t>时，当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QDC=90°</w:t>
      </w:r>
      <w:r>
        <w:rPr>
          <w:rFonts w:cs="宋体" w:hint="eastAsia"/>
          <w:color w:val="000000"/>
          <w:lang w:eastAsia="zh-CN"/>
        </w:rPr>
        <w:t>时，当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AEQ=90°</w:t>
      </w:r>
      <w:r>
        <w:rPr>
          <w:rFonts w:cs="宋体" w:hint="eastAsia"/>
          <w:color w:val="000000"/>
          <w:lang w:eastAsia="zh-CN"/>
        </w:rPr>
        <w:t>时，即可求得</w:t>
      </w:r>
      <w:r>
        <w:rPr>
          <w:color w:val="000000"/>
          <w:lang w:eastAsia="zh-CN"/>
        </w:rPr>
        <w:t>MQ</w:t>
      </w:r>
      <w:r>
        <w:rPr>
          <w:rFonts w:cs="宋体" w:hint="eastAsia"/>
          <w:color w:val="000000"/>
          <w:lang w:eastAsia="zh-CN"/>
        </w:rPr>
        <w:t>的值为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210" type="#_x0000_t75" alt=" " style="width:15.75pt;height:21pt;visibility:visible">
            <v:imagedata r:id="rId114" o:title=""/>
          </v:shape>
        </w:pict>
      </w:r>
      <w:r>
        <w:rPr>
          <w:rFonts w:cs="宋体" w:hint="eastAsia"/>
          <w:color w:val="000000"/>
          <w:lang w:eastAsia="zh-CN"/>
        </w:rPr>
        <w:t>或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211" type="#_x0000_t75" alt=" " style="width:9.75pt;height:21pt;visibility:visible">
            <v:imagedata r:id="rId80" o:title=""/>
          </v:shape>
        </w:pict>
      </w:r>
      <w:r>
        <w:rPr>
          <w:rFonts w:cs="宋体" w:hint="eastAsia"/>
          <w:color w:val="000000"/>
          <w:lang w:eastAsia="zh-CN"/>
        </w:rPr>
        <w:t>或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212" type="#_x0000_t75" alt=" " style="width:15.75pt;height:21pt;visibility:visible">
            <v:imagedata r:id="rId123" o:title=""/>
          </v:shape>
        </w:pict>
      </w:r>
      <w:r>
        <w:rPr>
          <w:rFonts w:cs="宋体" w:hint="eastAsia"/>
          <w:color w:val="000000"/>
          <w:lang w:eastAsia="zh-CN"/>
        </w:rPr>
        <w:t>；②先判定</w:t>
      </w:r>
      <w:r>
        <w:rPr>
          <w:rFonts w:ascii="宋体" w:hAnsi="宋体" w:cs="宋体" w:hint="eastAsia"/>
          <w:color w:val="000000"/>
          <w:lang w:eastAsia="zh-CN"/>
        </w:rPr>
        <w:t>△</w:t>
      </w:r>
      <w:r>
        <w:rPr>
          <w:color w:val="000000"/>
          <w:lang w:eastAsia="zh-CN"/>
        </w:rPr>
        <w:t>DEG</w:t>
      </w:r>
      <w:r>
        <w:rPr>
          <w:rFonts w:cs="宋体" w:hint="eastAsia"/>
          <w:color w:val="000000"/>
          <w:lang w:eastAsia="zh-CN"/>
        </w:rPr>
        <w:t>是等边三角形，再根据</w:t>
      </w:r>
      <w:r>
        <w:rPr>
          <w:color w:val="000000"/>
          <w:lang w:eastAsia="zh-CN"/>
        </w:rPr>
        <w:t>GMD=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GDM</w:t>
      </w:r>
      <w:r>
        <w:rPr>
          <w:rFonts w:cs="宋体" w:hint="eastAsia"/>
          <w:color w:val="000000"/>
          <w:lang w:eastAsia="zh-CN"/>
        </w:rPr>
        <w:t>，得到</w:t>
      </w:r>
      <w:r>
        <w:rPr>
          <w:color w:val="000000"/>
          <w:lang w:eastAsia="zh-CN"/>
        </w:rPr>
        <w:t>GM=GD=1</w:t>
      </w:r>
      <w:r>
        <w:rPr>
          <w:rFonts w:cs="宋体" w:hint="eastAsia"/>
          <w:color w:val="000000"/>
          <w:lang w:eastAsia="zh-CN"/>
        </w:rPr>
        <w:t>，过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作</w:t>
      </w:r>
      <w:r>
        <w:rPr>
          <w:color w:val="000000"/>
          <w:lang w:eastAsia="zh-CN"/>
        </w:rPr>
        <w:t>CH</w:t>
      </w:r>
      <w:r>
        <w:rPr>
          <w:rFonts w:ascii="宋体" w:hAnsi="宋体" w:cs="宋体" w:hint="eastAsia"/>
          <w:color w:val="000000"/>
          <w:lang w:eastAsia="zh-CN"/>
        </w:rPr>
        <w:t>⊥</w:t>
      </w:r>
      <w:r>
        <w:rPr>
          <w:color w:val="000000"/>
          <w:lang w:eastAsia="zh-CN"/>
        </w:rPr>
        <w:t>AB</w:t>
      </w:r>
      <w:r>
        <w:rPr>
          <w:rFonts w:cs="宋体" w:hint="eastAsia"/>
          <w:color w:val="000000"/>
          <w:lang w:eastAsia="zh-CN"/>
        </w:rPr>
        <w:t>于</w:t>
      </w:r>
      <w:r>
        <w:rPr>
          <w:color w:val="000000"/>
          <w:lang w:eastAsia="zh-CN"/>
        </w:rPr>
        <w:t>H</w:t>
      </w:r>
      <w:r>
        <w:rPr>
          <w:rFonts w:cs="宋体" w:hint="eastAsia"/>
          <w:color w:val="000000"/>
          <w:lang w:eastAsia="zh-CN"/>
        </w:rPr>
        <w:t>，由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BAC=30°</w:t>
      </w:r>
      <w:r>
        <w:rPr>
          <w:rFonts w:cs="宋体" w:hint="eastAsia"/>
          <w:color w:val="000000"/>
          <w:lang w:eastAsia="zh-CN"/>
        </w:rPr>
        <w:t>可得</w:t>
      </w:r>
      <w:r>
        <w:rPr>
          <w:color w:val="000000"/>
          <w:lang w:eastAsia="zh-CN"/>
        </w:rPr>
        <w:t xml:space="preserve">CH= </w:t>
      </w:r>
      <w:r w:rsidRPr="00442642">
        <w:rPr>
          <w:rFonts w:cs="Times New Roman"/>
          <w:noProof/>
          <w:lang w:eastAsia="zh-CN"/>
        </w:rPr>
        <w:pict>
          <v:shape id="_x0000_i1213" type="#_x0000_t75" alt=" " style="width:9.75pt;height:21pt;visibility:visible">
            <v:imagedata r:id="rId14" o:title=""/>
          </v:shape>
        </w:pict>
      </w:r>
      <w:r>
        <w:rPr>
          <w:color w:val="000000"/>
          <w:lang w:eastAsia="zh-CN"/>
        </w:rPr>
        <w:t>AC=1=MG</w:t>
      </w:r>
      <w:r>
        <w:rPr>
          <w:rFonts w:cs="宋体" w:hint="eastAsia"/>
          <w:color w:val="000000"/>
          <w:lang w:eastAsia="zh-CN"/>
        </w:rPr>
        <w:t>，即可得到</w:t>
      </w:r>
      <w:r>
        <w:rPr>
          <w:color w:val="000000"/>
          <w:lang w:eastAsia="zh-CN"/>
        </w:rPr>
        <w:t xml:space="preserve">CG=MH= </w:t>
      </w:r>
      <w:r w:rsidRPr="00442642">
        <w:rPr>
          <w:rFonts w:cs="Times New Roman"/>
          <w:noProof/>
          <w:lang w:eastAsia="zh-CN"/>
        </w:rPr>
        <w:pict>
          <v:shape id="_x0000_i1214" type="#_x0000_t75" alt=" " style="width:14.25pt;height:18.75pt;visibility:visible">
            <v:imagedata r:id="rId28" o:title=""/>
          </v:shape>
        </w:pict>
      </w:r>
      <w:r>
        <w:rPr>
          <w:rFonts w:cs="宋体" w:hint="eastAsia"/>
          <w:color w:val="000000"/>
          <w:lang w:eastAsia="zh-CN"/>
        </w:rPr>
        <w:t>﹣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，进而得出</w:t>
      </w:r>
      <w:r>
        <w:rPr>
          <w:color w:val="000000"/>
          <w:lang w:eastAsia="zh-CN"/>
        </w:rPr>
        <w:t>S</w:t>
      </w:r>
      <w:r>
        <w:rPr>
          <w:rFonts w:ascii="宋体" w:hAnsi="宋体" w:cs="宋体" w:hint="eastAsia"/>
          <w:color w:val="000000"/>
          <w:vertAlign w:val="subscript"/>
          <w:lang w:eastAsia="zh-CN"/>
        </w:rPr>
        <w:t>△</w:t>
      </w:r>
      <w:r>
        <w:rPr>
          <w:color w:val="000000"/>
          <w:vertAlign w:val="subscript"/>
          <w:lang w:eastAsia="zh-CN"/>
        </w:rPr>
        <w:t>ACG</w:t>
      </w:r>
      <w:r>
        <w:rPr>
          <w:color w:val="000000"/>
          <w:lang w:eastAsia="zh-CN"/>
        </w:rPr>
        <w:t xml:space="preserve">= </w:t>
      </w:r>
      <w:r w:rsidRPr="00442642">
        <w:rPr>
          <w:rFonts w:cs="Times New Roman"/>
          <w:noProof/>
          <w:lang w:eastAsia="zh-CN"/>
        </w:rPr>
        <w:pict>
          <v:shape id="_x0000_i1215" type="#_x0000_t75" alt=" " style="width:9.75pt;height:21pt;visibility:visible">
            <v:imagedata r:id="rId14" o:title=""/>
          </v:shape>
        </w:pict>
      </w:r>
      <w:r>
        <w:rPr>
          <w:color w:val="000000"/>
          <w:lang w:eastAsia="zh-CN"/>
        </w:rPr>
        <w:t xml:space="preserve">CG×CH= </w:t>
      </w:r>
      <w:r w:rsidRPr="00442642">
        <w:rPr>
          <w:rFonts w:cs="Times New Roman"/>
          <w:noProof/>
          <w:lang w:eastAsia="zh-CN"/>
        </w:rPr>
        <w:pict>
          <v:shape id="_x0000_i1216" type="#_x0000_t75" alt=" " style="width:27.75pt;height:30pt;visibility:visible">
            <v:imagedata r:id="rId127" o:title=""/>
          </v:shape>
        </w:pict>
      </w:r>
      <w:r>
        <w:rPr>
          <w:rFonts w:cs="宋体" w:hint="eastAsia"/>
          <w:color w:val="000000"/>
          <w:lang w:eastAsia="zh-CN"/>
        </w:rPr>
        <w:t>，再根据</w:t>
      </w:r>
      <w:r>
        <w:rPr>
          <w:color w:val="000000"/>
          <w:lang w:eastAsia="zh-CN"/>
        </w:rPr>
        <w:t>S</w:t>
      </w:r>
      <w:r>
        <w:rPr>
          <w:rFonts w:ascii="宋体" w:hAnsi="宋体" w:cs="宋体" w:hint="eastAsia"/>
          <w:color w:val="000000"/>
          <w:vertAlign w:val="subscript"/>
          <w:lang w:eastAsia="zh-CN"/>
        </w:rPr>
        <w:t>△</w:t>
      </w:r>
      <w:r>
        <w:rPr>
          <w:color w:val="000000"/>
          <w:vertAlign w:val="subscript"/>
          <w:lang w:eastAsia="zh-CN"/>
        </w:rPr>
        <w:t>DEG</w:t>
      </w:r>
      <w:r>
        <w:rPr>
          <w:color w:val="000000"/>
          <w:lang w:eastAsia="zh-CN"/>
        </w:rPr>
        <w:t xml:space="preserve">= </w:t>
      </w:r>
      <w:r w:rsidRPr="00442642">
        <w:rPr>
          <w:rFonts w:cs="Times New Roman"/>
          <w:noProof/>
          <w:lang w:eastAsia="zh-CN"/>
        </w:rPr>
        <w:pict>
          <v:shape id="_x0000_i1217" type="#_x0000_t75" alt=" " style="width:17.25pt;height:30pt;visibility:visible">
            <v:imagedata r:id="rId128" o:title=""/>
          </v:shape>
        </w:pict>
      </w:r>
      <w:r>
        <w:rPr>
          <w:rFonts w:cs="宋体" w:hint="eastAsia"/>
          <w:color w:val="000000"/>
          <w:lang w:eastAsia="zh-CN"/>
        </w:rPr>
        <w:t>，即可得到</w:t>
      </w:r>
      <w:r>
        <w:rPr>
          <w:rFonts w:ascii="宋体" w:hAnsi="宋体" w:cs="宋体" w:hint="eastAsia"/>
          <w:color w:val="000000"/>
          <w:lang w:eastAsia="zh-CN"/>
        </w:rPr>
        <w:t>△</w:t>
      </w:r>
      <w:r>
        <w:rPr>
          <w:color w:val="000000"/>
          <w:lang w:eastAsia="zh-CN"/>
        </w:rPr>
        <w:t>ACG</w:t>
      </w:r>
      <w:r>
        <w:rPr>
          <w:rFonts w:cs="宋体" w:hint="eastAsia"/>
          <w:color w:val="000000"/>
          <w:lang w:eastAsia="zh-CN"/>
        </w:rPr>
        <w:t>和</w:t>
      </w:r>
      <w:r>
        <w:rPr>
          <w:rFonts w:ascii="宋体" w:hAnsi="宋体" w:cs="宋体" w:hint="eastAsia"/>
          <w:color w:val="000000"/>
          <w:lang w:eastAsia="zh-CN"/>
        </w:rPr>
        <w:t>△</w:t>
      </w:r>
      <w:r>
        <w:rPr>
          <w:color w:val="000000"/>
          <w:lang w:eastAsia="zh-CN"/>
        </w:rPr>
        <w:t>DEG</w:t>
      </w:r>
      <w:r>
        <w:rPr>
          <w:rFonts w:cs="宋体" w:hint="eastAsia"/>
          <w:color w:val="000000"/>
          <w:lang w:eastAsia="zh-CN"/>
        </w:rPr>
        <w:t>的面积之比．</w:t>
      </w:r>
      <w:r>
        <w:rPr>
          <w:color w:val="000000"/>
          <w:lang w:eastAsia="zh-CN"/>
        </w:rPr>
        <w:t xml:space="preserve">    </w:t>
      </w:r>
    </w:p>
    <w:p w:rsidR="004412F1" w:rsidRDefault="004412F1">
      <w:pPr>
        <w:spacing w:after="0"/>
        <w:rPr>
          <w:rFonts w:cs="Times New Roman"/>
        </w:rPr>
      </w:pPr>
      <w:r>
        <w:rPr>
          <w:color w:val="000000"/>
          <w:lang w:eastAsia="zh-CN"/>
        </w:rPr>
        <w:t>5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）解：在半对角四边形</w:t>
      </w:r>
      <w:r>
        <w:rPr>
          <w:color w:val="000000"/>
          <w:lang w:eastAsia="zh-CN"/>
        </w:rPr>
        <w:t>ABCD</w:t>
      </w:r>
      <w:r>
        <w:rPr>
          <w:rFonts w:cs="宋体" w:hint="eastAsia"/>
          <w:color w:val="000000"/>
          <w:lang w:eastAsia="zh-CN"/>
        </w:rPr>
        <w:t>中，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B=</w:t>
      </w:r>
      <w:r w:rsidRPr="00442642">
        <w:rPr>
          <w:rFonts w:cs="Times New Roman"/>
          <w:noProof/>
          <w:lang w:eastAsia="zh-CN"/>
        </w:rPr>
        <w:pict>
          <v:shape id="_x0000_i1218" type="#_x0000_t75" alt=" " style="width:9.75pt;height:21pt;visibility:visible">
            <v:imagedata r:id="rId14" o:title=""/>
          </v:shape>
        </w:pic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C=</w:t>
      </w:r>
      <w:r w:rsidRPr="00442642">
        <w:rPr>
          <w:rFonts w:cs="Times New Roman"/>
          <w:noProof/>
          <w:lang w:eastAsia="zh-CN"/>
        </w:rPr>
        <w:pict>
          <v:shape id="_x0000_i1219" type="#_x0000_t75" alt=" " style="width:9.75pt;height:21pt;visibility:visible">
            <v:imagedata r:id="rId14" o:title=""/>
          </v:shape>
        </w:pic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A.</w:t>
      </w:r>
      <w:r>
        <w:rPr>
          <w:rFonts w:cs="Times New Roman"/>
          <w:lang w:eastAsia="zh-CN"/>
        </w:rPr>
        <w:br/>
      </w:r>
      <w:r>
        <w:rPr>
          <w:rFonts w:cs="Times New Roman"/>
          <w:color w:val="000000"/>
          <w:lang w:eastAsia="zh-CN"/>
        </w:rPr>
        <w:t>     </w:t>
      </w:r>
      <w:r>
        <w:rPr>
          <w:color w:val="000000"/>
          <w:lang w:eastAsia="zh-CN"/>
        </w:rPr>
        <w:t xml:space="preserve"> </w:t>
      </w:r>
      <w:r>
        <w:rPr>
          <w:rFonts w:ascii="宋体" w:hAnsi="宋体" w:cs="宋体" w:hint="eastAsia"/>
          <w:color w:val="000000"/>
        </w:rPr>
        <w:t>∵∠</w:t>
      </w:r>
      <w:r>
        <w:rPr>
          <w:color w:val="000000"/>
        </w:rPr>
        <w:t>A+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B+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C+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D=360°</w: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cs="Times New Roman"/>
          <w:color w:val="000000"/>
        </w:rPr>
        <w:t>     </w:t>
      </w:r>
      <w:r>
        <w:rPr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>3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B+3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C=360°.</w:t>
      </w:r>
      <w:r>
        <w:rPr>
          <w:rFonts w:cs="Times New Roman"/>
        </w:rPr>
        <w:br/>
      </w:r>
      <w:r>
        <w:rPr>
          <w:rFonts w:cs="Times New Roman"/>
          <w:color w:val="000000"/>
        </w:rPr>
        <w:t>     </w:t>
      </w:r>
      <w:r>
        <w:rPr>
          <w:color w:val="000000"/>
        </w:rPr>
        <w:t xml:space="preserve"> </w:t>
      </w:r>
      <w:r>
        <w:rPr>
          <w:rFonts w:ascii="宋体" w:hAnsi="宋体" w:cs="宋体" w:hint="eastAsia"/>
          <w:color w:val="000000"/>
          <w:lang w:eastAsia="zh-CN"/>
        </w:rPr>
        <w:t>∴∠</w:t>
      </w:r>
      <w:r>
        <w:rPr>
          <w:color w:val="000000"/>
          <w:lang w:eastAsia="zh-CN"/>
        </w:rPr>
        <w:t>B+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C=120°.</w:t>
      </w:r>
      <w:r>
        <w:rPr>
          <w:rFonts w:cs="Times New Roman"/>
          <w:lang w:eastAsia="zh-CN"/>
        </w:rPr>
        <w:br/>
      </w:r>
      <w:r>
        <w:rPr>
          <w:rFonts w:cs="Times New Roman"/>
          <w:color w:val="000000"/>
          <w:lang w:eastAsia="zh-CN"/>
        </w:rPr>
        <w:t>   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即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与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的度数之和</w:t>
      </w:r>
      <w:r>
        <w:rPr>
          <w:color w:val="000000"/>
          <w:lang w:eastAsia="zh-CN"/>
        </w:rPr>
        <w:t>120°.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）证明：在</w:t>
      </w:r>
      <w:r>
        <w:rPr>
          <w:rFonts w:ascii="宋体" w:hAnsi="宋体" w:cs="宋体" w:hint="eastAsia"/>
          <w:color w:val="000000"/>
          <w:lang w:eastAsia="zh-CN"/>
        </w:rPr>
        <w:t>△</w:t>
      </w:r>
      <w:r>
        <w:rPr>
          <w:color w:val="000000"/>
          <w:lang w:eastAsia="zh-CN"/>
        </w:rPr>
        <w:t>BED</w:t>
      </w:r>
      <w:r>
        <w:rPr>
          <w:rFonts w:cs="宋体" w:hint="eastAsia"/>
          <w:color w:val="000000"/>
          <w:lang w:eastAsia="zh-CN"/>
        </w:rPr>
        <w:t>和</w:t>
      </w:r>
      <w:r>
        <w:rPr>
          <w:rFonts w:ascii="宋体" w:hAnsi="宋体" w:cs="宋体" w:hint="eastAsia"/>
          <w:color w:val="000000"/>
          <w:lang w:eastAsia="zh-CN"/>
        </w:rPr>
        <w:t>△</w:t>
      </w:r>
      <w:r>
        <w:rPr>
          <w:color w:val="000000"/>
          <w:lang w:eastAsia="zh-CN"/>
        </w:rPr>
        <w:t>BEO</w:t>
      </w:r>
      <w:r>
        <w:rPr>
          <w:rFonts w:cs="宋体" w:hint="eastAsia"/>
          <w:color w:val="000000"/>
          <w:lang w:eastAsia="zh-CN"/>
        </w:rPr>
        <w:t>中，</w:t>
      </w:r>
      <w:r>
        <w:rPr>
          <w:rFonts w:cs="Times New Roman"/>
          <w:lang w:eastAsia="zh-CN"/>
        </w:rPr>
        <w:br/>
      </w:r>
      <w:r>
        <w:rPr>
          <w:rFonts w:cs="Times New Roman"/>
          <w:color w:val="000000"/>
          <w:lang w:eastAsia="zh-CN"/>
        </w:rPr>
        <w:t>     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220" type="#_x0000_t75" alt=" " style="width:123.75pt;height:40.5pt;visibility:visible">
            <v:imagedata r:id="rId129" o:title=""/>
          </v:shape>
        </w:pict>
      </w:r>
      <w:r>
        <w:rPr>
          <w:color w:val="000000"/>
          <w:lang w:eastAsia="zh-CN"/>
        </w:rPr>
        <w:t>.</w:t>
      </w:r>
      <w:r>
        <w:rPr>
          <w:rFonts w:cs="Times New Roman"/>
          <w:lang w:eastAsia="zh-CN"/>
        </w:rPr>
        <w:br/>
      </w:r>
      <w:r>
        <w:rPr>
          <w:rFonts w:cs="Times New Roman"/>
          <w:color w:val="000000"/>
          <w:lang w:eastAsia="zh-CN"/>
        </w:rPr>
        <w:t>     </w:t>
      </w:r>
      <w:r>
        <w:rPr>
          <w:color w:val="000000"/>
          <w:lang w:eastAsia="zh-CN"/>
        </w:rPr>
        <w:t xml:space="preserve"> </w:t>
      </w:r>
      <w:r>
        <w:rPr>
          <w:rFonts w:ascii="宋体" w:hAnsi="宋体" w:cs="宋体" w:hint="eastAsia"/>
          <w:color w:val="000000"/>
        </w:rPr>
        <w:t>∴△</w:t>
      </w:r>
      <w:r>
        <w:rPr>
          <w:color w:val="000000"/>
        </w:rPr>
        <w:t>BED</w:t>
      </w:r>
      <w:r>
        <w:rPr>
          <w:rFonts w:ascii="宋体" w:hAnsi="宋体" w:cs="宋体" w:hint="eastAsia"/>
          <w:color w:val="000000"/>
        </w:rPr>
        <w:t>≌△</w:t>
      </w:r>
      <w:r>
        <w:rPr>
          <w:color w:val="000000"/>
        </w:rPr>
        <w:t>BEO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SAS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rFonts w:cs="Times New Roman"/>
          <w:color w:val="000000"/>
        </w:rPr>
        <w:t>     </w:t>
      </w:r>
      <w:r>
        <w:rPr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BDE=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BOE.</w:t>
      </w:r>
      <w:r>
        <w:rPr>
          <w:rFonts w:cs="Times New Roman"/>
        </w:rPr>
        <w:br/>
      </w:r>
      <w:r>
        <w:rPr>
          <w:rFonts w:cs="Times New Roman"/>
          <w:color w:val="000000"/>
        </w:rPr>
        <w:t>    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  <w:lang w:eastAsia="zh-CN"/>
        </w:rPr>
        <w:t>又</w:t>
      </w:r>
      <w:r>
        <w:rPr>
          <w:rFonts w:ascii="宋体" w:hAnsi="宋体" w:cs="宋体" w:hint="eastAsia"/>
          <w:color w:val="000000"/>
          <w:lang w:eastAsia="zh-CN"/>
        </w:rPr>
        <w:t>∵∠</w:t>
      </w:r>
      <w:r>
        <w:rPr>
          <w:color w:val="000000"/>
          <w:lang w:eastAsia="zh-CN"/>
        </w:rPr>
        <w:t>BCF=</w:t>
      </w:r>
      <w:r w:rsidRPr="00442642">
        <w:rPr>
          <w:rFonts w:cs="Times New Roman"/>
          <w:noProof/>
          <w:lang w:eastAsia="zh-CN"/>
        </w:rPr>
        <w:pict>
          <v:shape id="_x0000_i1221" type="#_x0000_t75" alt=" " style="width:9.75pt;height:21pt;visibility:visible">
            <v:imagedata r:id="rId14" o:title=""/>
          </v:shape>
        </w:pic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BOE.</w:t>
      </w:r>
      <w:r>
        <w:rPr>
          <w:rFonts w:cs="Times New Roman"/>
          <w:lang w:eastAsia="zh-CN"/>
        </w:rPr>
        <w:br/>
      </w:r>
      <w:r>
        <w:rPr>
          <w:rFonts w:cs="Times New Roman"/>
          <w:color w:val="000000"/>
          <w:lang w:eastAsia="zh-CN"/>
        </w:rPr>
        <w:t>     </w:t>
      </w:r>
      <w:r>
        <w:rPr>
          <w:color w:val="000000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lang w:eastAsia="zh-CN"/>
        </w:rPr>
        <w:t>∴∠</w:t>
      </w:r>
      <w:r>
        <w:rPr>
          <w:color w:val="000000"/>
          <w:lang w:eastAsia="zh-CN"/>
        </w:rPr>
        <w:t>BCF=</w:t>
      </w:r>
      <w:r w:rsidRPr="00442642">
        <w:rPr>
          <w:rFonts w:cs="Times New Roman"/>
          <w:noProof/>
          <w:lang w:eastAsia="zh-CN"/>
        </w:rPr>
        <w:pict>
          <v:shape id="_x0000_i1222" type="#_x0000_t75" alt=" " style="width:9.75pt;height:21pt;visibility:visible">
            <v:imagedata r:id="rId14" o:title=""/>
          </v:shape>
        </w:pic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BDE.</w:t>
      </w:r>
      <w:r>
        <w:rPr>
          <w:rFonts w:cs="Times New Roman"/>
          <w:lang w:eastAsia="zh-CN"/>
        </w:rPr>
        <w:br/>
      </w:r>
      <w:r>
        <w:rPr>
          <w:rFonts w:cs="Times New Roman"/>
          <w:color w:val="000000"/>
          <w:lang w:eastAsia="zh-CN"/>
        </w:rPr>
        <w:t>   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如下图，连结</w:t>
      </w:r>
      <w:r>
        <w:rPr>
          <w:color w:val="000000"/>
          <w:lang w:eastAsia="zh-CN"/>
        </w:rPr>
        <w:t>OC.</w:t>
      </w:r>
      <w:r>
        <w:rPr>
          <w:rFonts w:cs="Times New Roman"/>
          <w:lang w:eastAsia="zh-CN"/>
        </w:rPr>
        <w:br/>
      </w:r>
      <w:r>
        <w:rPr>
          <w:rFonts w:cs="Times New Roman"/>
          <w:color w:val="000000"/>
          <w:lang w:eastAsia="zh-CN"/>
        </w:rPr>
        <w:t>   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</w:rPr>
        <w:t>设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EAF=</w:t>
      </w:r>
      <w:r w:rsidRPr="00442642">
        <w:rPr>
          <w:rFonts w:cs="Times New Roman"/>
          <w:noProof/>
          <w:lang w:eastAsia="zh-CN"/>
        </w:rPr>
        <w:pict>
          <v:shape id="_x0000_i1223" type="#_x0000_t75" alt=" " style="width:6.75pt;height:6.75pt;visibility:visible">
            <v:imagedata r:id="rId130" o:title=""/>
          </v:shape>
        </w:pict>
      </w:r>
      <w:r>
        <w:rPr>
          <w:color w:val="000000"/>
        </w:rPr>
        <w:t>.</w:t>
      </w:r>
      <w:r>
        <w:rPr>
          <w:rFonts w:cs="宋体" w:hint="eastAsia"/>
          <w:color w:val="000000"/>
        </w:rPr>
        <w:t>则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AFE=2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EAF=2</w:t>
      </w:r>
      <w:r w:rsidRPr="00442642">
        <w:rPr>
          <w:rFonts w:cs="Times New Roman"/>
          <w:noProof/>
          <w:lang w:eastAsia="zh-CN"/>
        </w:rPr>
        <w:pict>
          <v:shape id="_x0000_i1224" type="#_x0000_t75" alt=" " style="width:6.75pt;height:6.75pt;visibility:visible">
            <v:imagedata r:id="rId130" o:title=""/>
          </v:shape>
        </w:pic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rFonts w:cs="Times New Roman"/>
          <w:color w:val="000000"/>
        </w:rPr>
        <w:t>     </w:t>
      </w:r>
      <w:r>
        <w:rPr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EFC=180°-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AFE=180°-2</w:t>
      </w:r>
      <w:r w:rsidRPr="00442642">
        <w:rPr>
          <w:rFonts w:cs="Times New Roman"/>
          <w:noProof/>
          <w:lang w:eastAsia="zh-CN"/>
        </w:rPr>
        <w:pict>
          <v:shape id="_x0000_i1225" type="#_x0000_t75" alt=" " style="width:6.75pt;height:6.75pt;visibility:visible">
            <v:imagedata r:id="rId130" o:title=""/>
          </v:shape>
        </w:pic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rFonts w:cs="Times New Roman"/>
          <w:color w:val="000000"/>
        </w:rPr>
        <w:t>     </w:t>
      </w:r>
      <w:r>
        <w:rPr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∵</w:t>
      </w:r>
      <w:r>
        <w:rPr>
          <w:color w:val="000000"/>
        </w:rPr>
        <w:t>OA=OC,</w:t>
      </w:r>
      <w:r>
        <w:rPr>
          <w:rFonts w:cs="Times New Roman"/>
        </w:rPr>
        <w:br/>
      </w:r>
      <w:r>
        <w:rPr>
          <w:rFonts w:cs="Times New Roman"/>
          <w:color w:val="000000"/>
        </w:rPr>
        <w:t>     </w:t>
      </w:r>
      <w:r>
        <w:rPr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OAC=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OCA=</w:t>
      </w:r>
      <w:r w:rsidRPr="00442642">
        <w:rPr>
          <w:rFonts w:cs="Times New Roman"/>
          <w:noProof/>
          <w:lang w:eastAsia="zh-CN"/>
        </w:rPr>
        <w:pict>
          <v:shape id="_x0000_i1226" type="#_x0000_t75" alt=" " style="width:6.75pt;height:6.75pt;visibility:visible">
            <v:imagedata r:id="rId130" o:title=""/>
          </v:shape>
        </w:pic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rFonts w:cs="Times New Roman"/>
          <w:color w:val="000000"/>
        </w:rPr>
        <w:t>     </w:t>
      </w:r>
      <w:r>
        <w:rPr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AOC=180°-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OAC-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OCA=180°-2</w:t>
      </w:r>
      <w:r w:rsidRPr="00442642">
        <w:rPr>
          <w:rFonts w:cs="Times New Roman"/>
          <w:noProof/>
          <w:lang w:eastAsia="zh-CN"/>
        </w:rPr>
        <w:pict>
          <v:shape id="_x0000_i1227" type="#_x0000_t75" alt=" " style="width:6.75pt;height:6.75pt;visibility:visible">
            <v:imagedata r:id="rId130" o:title=""/>
          </v:shape>
        </w:pic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rFonts w:cs="Times New Roman"/>
          <w:color w:val="000000"/>
        </w:rPr>
        <w:t>     </w:t>
      </w:r>
      <w:r>
        <w:rPr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ABC=</w:t>
      </w:r>
      <w:r w:rsidRPr="00442642">
        <w:rPr>
          <w:rFonts w:cs="Times New Roman"/>
          <w:noProof/>
          <w:lang w:eastAsia="zh-CN"/>
        </w:rPr>
        <w:pict>
          <v:shape id="_x0000_i1228" type="#_x0000_t75" alt=" " style="width:9.75pt;height:21pt;visibility:visible">
            <v:imagedata r:id="rId14" o:title=""/>
          </v:shape>
        </w:pic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AOC=</w:t>
      </w:r>
      <w:r w:rsidRPr="00442642">
        <w:rPr>
          <w:rFonts w:cs="Times New Roman"/>
          <w:noProof/>
          <w:lang w:eastAsia="zh-CN"/>
        </w:rPr>
        <w:pict>
          <v:shape id="_x0000_i1229" type="#_x0000_t75" alt=" " style="width:9.75pt;height:21pt;visibility:visible">
            <v:imagedata r:id="rId14" o:title=""/>
          </v:shape>
        </w:pic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EFC.</w:t>
      </w:r>
      <w:r>
        <w:rPr>
          <w:rFonts w:cs="Times New Roman"/>
        </w:rPr>
        <w:br/>
      </w:r>
      <w:r>
        <w:rPr>
          <w:rFonts w:cs="Times New Roman"/>
          <w:color w:val="000000"/>
        </w:rPr>
        <w:t>     </w:t>
      </w:r>
      <w:r>
        <w:rPr>
          <w:color w:val="000000"/>
        </w:rPr>
        <w:t xml:space="preserve"> </w:t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rFonts w:cs="宋体" w:hint="eastAsia"/>
          <w:color w:val="000000"/>
          <w:lang w:eastAsia="zh-CN"/>
        </w:rPr>
        <w:t>四边形</w:t>
      </w:r>
      <w:r>
        <w:rPr>
          <w:color w:val="000000"/>
          <w:lang w:eastAsia="zh-CN"/>
        </w:rPr>
        <w:t>DBCF</w:t>
      </w:r>
      <w:r>
        <w:rPr>
          <w:rFonts w:cs="宋体" w:hint="eastAsia"/>
          <w:color w:val="000000"/>
          <w:lang w:eastAsia="zh-CN"/>
        </w:rPr>
        <w:t>是半对角四边形</w:t>
      </w:r>
      <w:r>
        <w:rPr>
          <w:color w:val="000000"/>
          <w:lang w:eastAsia="zh-CN"/>
        </w:rPr>
        <w:t>.</w:t>
      </w:r>
      <w:r>
        <w:rPr>
          <w:rFonts w:cs="Times New Roman"/>
          <w:lang w:eastAsia="zh-CN"/>
        </w:rPr>
        <w:br/>
      </w:r>
      <w:r w:rsidRPr="00442642">
        <w:rPr>
          <w:rFonts w:cs="Times New Roman"/>
          <w:noProof/>
          <w:lang w:eastAsia="zh-CN"/>
        </w:rPr>
        <w:pict>
          <v:shape id="_x0000_i1230" type="#_x0000_t75" alt=" " style="width:139.5pt;height:145.5pt;visibility:visible">
            <v:imagedata r:id="rId131" o:title=""/>
          </v:shape>
        </w:pic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）解：如下图，作过点</w:t>
      </w:r>
      <w:r>
        <w:rPr>
          <w:color w:val="000000"/>
          <w:lang w:eastAsia="zh-CN"/>
        </w:rPr>
        <w:t>OM</w:t>
      </w:r>
      <w:r>
        <w:rPr>
          <w:rFonts w:ascii="宋体" w:hAnsi="宋体" w:cs="宋体" w:hint="eastAsia"/>
          <w:color w:val="000000"/>
          <w:lang w:eastAsia="zh-CN"/>
        </w:rPr>
        <w:t>⊥</w:t>
      </w:r>
      <w:r>
        <w:rPr>
          <w:color w:val="000000"/>
          <w:lang w:eastAsia="zh-CN"/>
        </w:rPr>
        <w:t>BC</w:t>
      </w:r>
      <w:r>
        <w:rPr>
          <w:rFonts w:cs="宋体" w:hint="eastAsia"/>
          <w:color w:val="000000"/>
          <w:lang w:eastAsia="zh-CN"/>
        </w:rPr>
        <w:t>于点</w:t>
      </w:r>
      <w:r>
        <w:rPr>
          <w:color w:val="000000"/>
          <w:lang w:eastAsia="zh-CN"/>
        </w:rPr>
        <w:t>M.</w:t>
      </w:r>
      <w:r>
        <w:rPr>
          <w:rFonts w:cs="Times New Roman"/>
          <w:lang w:eastAsia="zh-CN"/>
        </w:rPr>
        <w:br/>
      </w:r>
      <w:r>
        <w:rPr>
          <w:rFonts w:cs="Times New Roman"/>
          <w:color w:val="000000"/>
          <w:lang w:eastAsia="zh-CN"/>
        </w:rPr>
        <w:t>    </w:t>
      </w:r>
      <w:r>
        <w:rPr>
          <w:color w:val="000000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lang w:eastAsia="zh-CN"/>
        </w:rPr>
        <w:t>∵</w:t>
      </w:r>
      <w:r>
        <w:rPr>
          <w:rFonts w:cs="宋体" w:hint="eastAsia"/>
          <w:color w:val="000000"/>
          <w:lang w:eastAsia="zh-CN"/>
        </w:rPr>
        <w:t>四边形</w:t>
      </w:r>
      <w:r>
        <w:rPr>
          <w:color w:val="000000"/>
          <w:lang w:eastAsia="zh-CN"/>
        </w:rPr>
        <w:t>DBCF</w:t>
      </w:r>
      <w:r>
        <w:rPr>
          <w:rFonts w:cs="宋体" w:hint="eastAsia"/>
          <w:color w:val="000000"/>
          <w:lang w:eastAsia="zh-CN"/>
        </w:rPr>
        <w:t>是半对角四边形，</w:t>
      </w:r>
      <w:r>
        <w:rPr>
          <w:rFonts w:cs="Times New Roman"/>
          <w:lang w:eastAsia="zh-CN"/>
        </w:rPr>
        <w:br/>
      </w:r>
      <w:r>
        <w:rPr>
          <w:rFonts w:cs="Times New Roman"/>
          <w:color w:val="000000"/>
          <w:lang w:eastAsia="zh-CN"/>
        </w:rPr>
        <w:t>    </w:t>
      </w:r>
      <w:r>
        <w:rPr>
          <w:color w:val="000000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lang w:eastAsia="zh-CN"/>
        </w:rPr>
        <w:t>∴∠</w:t>
      </w:r>
      <w:r>
        <w:rPr>
          <w:color w:val="000000"/>
          <w:lang w:eastAsia="zh-CN"/>
        </w:rPr>
        <w:t>ABC+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ACB=120°.</w:t>
      </w:r>
      <w:r>
        <w:rPr>
          <w:rFonts w:cs="Times New Roman"/>
          <w:lang w:eastAsia="zh-CN"/>
        </w:rPr>
        <w:br/>
      </w:r>
      <w:r>
        <w:rPr>
          <w:rFonts w:cs="Times New Roman"/>
          <w:color w:val="000000"/>
          <w:lang w:eastAsia="zh-CN"/>
        </w:rPr>
        <w:t>    </w:t>
      </w:r>
      <w:r>
        <w:rPr>
          <w:color w:val="000000"/>
          <w:lang w:eastAsia="zh-CN"/>
        </w:rPr>
        <w:t xml:space="preserve"> </w:t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BAC=60°.</w:t>
      </w:r>
      <w:r>
        <w:rPr>
          <w:rFonts w:cs="Times New Roman"/>
        </w:rPr>
        <w:br/>
      </w:r>
      <w:r>
        <w:rPr>
          <w:rFonts w:cs="Times New Roman"/>
          <w:color w:val="000000"/>
        </w:rPr>
        <w:t>    </w:t>
      </w:r>
      <w:r>
        <w:rPr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BOC=2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BAC=120°.</w:t>
      </w:r>
      <w:r>
        <w:rPr>
          <w:rFonts w:cs="Times New Roman"/>
        </w:rPr>
        <w:br/>
      </w:r>
      <w:r>
        <w:rPr>
          <w:rFonts w:cs="Times New Roman"/>
          <w:color w:val="000000"/>
        </w:rPr>
        <w:t>    </w:t>
      </w:r>
      <w:r>
        <w:rPr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∵</w:t>
      </w:r>
      <w:r>
        <w:rPr>
          <w:color w:val="000000"/>
        </w:rPr>
        <w:t>OB=OC</w:t>
      </w:r>
      <w:r>
        <w:rPr>
          <w:rFonts w:cs="Times New Roman"/>
        </w:rPr>
        <w:br/>
      </w:r>
      <w:r>
        <w:rPr>
          <w:rFonts w:cs="Times New Roman"/>
          <w:color w:val="000000"/>
        </w:rPr>
        <w:t>    </w:t>
      </w:r>
      <w:r>
        <w:rPr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OBC=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OCB=30°.</w:t>
      </w:r>
      <w:r>
        <w:rPr>
          <w:rFonts w:cs="Times New Roman"/>
        </w:rPr>
        <w:br/>
      </w:r>
      <w:r>
        <w:rPr>
          <w:rFonts w:cs="Times New Roman"/>
          <w:color w:val="000000"/>
        </w:rPr>
        <w:t>    </w:t>
      </w:r>
      <w:r>
        <w:rPr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>BC=2BM=</w:t>
      </w:r>
      <w:r w:rsidRPr="00442642">
        <w:rPr>
          <w:rFonts w:cs="Times New Roman"/>
          <w:noProof/>
          <w:lang w:eastAsia="zh-CN"/>
        </w:rPr>
        <w:pict>
          <v:shape id="_x0000_i1231" type="#_x0000_t75" alt=" " style="width:14.25pt;height:18.75pt;visibility:visible">
            <v:imagedata r:id="rId28" o:title=""/>
          </v:shape>
        </w:pict>
      </w:r>
      <w:r>
        <w:rPr>
          <w:color w:val="000000"/>
        </w:rPr>
        <w:t>BO=</w:t>
      </w:r>
      <w:r w:rsidRPr="00442642">
        <w:rPr>
          <w:rFonts w:cs="Times New Roman"/>
          <w:noProof/>
          <w:lang w:eastAsia="zh-CN"/>
        </w:rPr>
        <w:pict>
          <v:shape id="_x0000_i1232" type="#_x0000_t75" alt=" " style="width:14.25pt;height:18.75pt;visibility:visible">
            <v:imagedata r:id="rId28" o:title=""/>
          </v:shape>
        </w:pict>
      </w:r>
      <w:r>
        <w:rPr>
          <w:color w:val="000000"/>
        </w:rPr>
        <w:t>BD.</w:t>
      </w:r>
      <w:r>
        <w:rPr>
          <w:rFonts w:cs="Times New Roman"/>
        </w:rPr>
        <w:br/>
      </w:r>
      <w:r>
        <w:rPr>
          <w:rFonts w:cs="Times New Roman"/>
          <w:color w:val="000000"/>
        </w:rPr>
        <w:t>    </w:t>
      </w:r>
      <w:r>
        <w:rPr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∵</w:t>
      </w:r>
      <w:r>
        <w:rPr>
          <w:color w:val="000000"/>
        </w:rPr>
        <w:t>DG</w:t>
      </w:r>
      <w:r>
        <w:rPr>
          <w:rFonts w:ascii="宋体" w:hAnsi="宋体" w:cs="宋体" w:hint="eastAsia"/>
          <w:color w:val="000000"/>
        </w:rPr>
        <w:t>⊥</w:t>
      </w:r>
      <w:r>
        <w:rPr>
          <w:color w:val="000000"/>
        </w:rPr>
        <w:t>OB,</w:t>
      </w:r>
      <w:r>
        <w:rPr>
          <w:rFonts w:cs="Times New Roman"/>
        </w:rPr>
        <w:br/>
      </w:r>
      <w:r>
        <w:rPr>
          <w:rFonts w:cs="Times New Roman"/>
          <w:color w:val="000000"/>
        </w:rPr>
        <w:t>    </w:t>
      </w:r>
      <w:r>
        <w:rPr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HGB=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BAC=60°.</w:t>
      </w:r>
      <w:r>
        <w:rPr>
          <w:rFonts w:cs="Times New Roman"/>
        </w:rPr>
        <w:br/>
      </w:r>
      <w:r>
        <w:rPr>
          <w:rFonts w:cs="Times New Roman"/>
          <w:color w:val="000000"/>
        </w:rPr>
        <w:t>    </w:t>
      </w:r>
      <w:r>
        <w:rPr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∵∠</w:t>
      </w:r>
      <w:r>
        <w:rPr>
          <w:color w:val="000000"/>
        </w:rPr>
        <w:t>DBG=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CBA,</w:t>
      </w:r>
      <w:r>
        <w:rPr>
          <w:rFonts w:cs="Times New Roman"/>
        </w:rPr>
        <w:br/>
      </w:r>
      <w:r>
        <w:rPr>
          <w:rFonts w:cs="Times New Roman"/>
          <w:color w:val="000000"/>
        </w:rPr>
        <w:t>    </w:t>
      </w:r>
      <w:r>
        <w:rPr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∴△</w:t>
      </w:r>
      <w:r>
        <w:rPr>
          <w:color w:val="000000"/>
        </w:rPr>
        <w:t>DBG</w:t>
      </w:r>
      <w:r w:rsidRPr="00442642">
        <w:rPr>
          <w:rFonts w:cs="Times New Roman"/>
          <w:noProof/>
          <w:lang w:eastAsia="zh-CN"/>
        </w:rPr>
        <w:pict>
          <v:shape id="_x0000_i1233" type="#_x0000_t75" alt=" " style="width:14.25pt;height:6pt;visibility:visible">
            <v:imagedata r:id="rId132" o:title=""/>
          </v:shape>
        </w:pic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CBA.</w:t>
      </w:r>
      <w:r>
        <w:rPr>
          <w:rFonts w:cs="Times New Roman"/>
        </w:rPr>
        <w:br/>
      </w:r>
      <w:r>
        <w:rPr>
          <w:rFonts w:cs="Times New Roman"/>
          <w:color w:val="000000"/>
        </w:rPr>
        <w:t>   </w:t>
      </w:r>
      <w:r>
        <w:rPr>
          <w:color w:val="000000"/>
        </w:rPr>
        <w:t xml:space="preserve">  </w:t>
      </w:r>
      <w:r>
        <w:rPr>
          <w:rFonts w:ascii="宋体" w:hAnsi="宋体" w:cs="宋体" w:hint="eastAsia"/>
          <w:color w:val="000000"/>
        </w:rPr>
        <w:t>∴</w:t>
      </w:r>
      <w:r w:rsidRPr="00442642">
        <w:rPr>
          <w:rFonts w:cs="Times New Roman"/>
          <w:noProof/>
          <w:lang w:eastAsia="zh-CN"/>
        </w:rPr>
        <w:pict>
          <v:shape id="_x0000_i1234" type="#_x0000_t75" alt=" " style="width:33.75pt;height:27.75pt;visibility:visible">
            <v:imagedata r:id="rId133" o:title=""/>
          </v:shape>
        </w:pict>
      </w:r>
      <w:r>
        <w:rPr>
          <w:color w:val="000000"/>
        </w:rPr>
        <w:t>=</w:t>
      </w:r>
      <w:r w:rsidRPr="00442642">
        <w:rPr>
          <w:rFonts w:cs="Times New Roman"/>
          <w:noProof/>
          <w:lang w:eastAsia="zh-CN"/>
        </w:rPr>
        <w:pict>
          <v:shape id="_x0000_i1235" type="#_x0000_t75" alt=" " style="width:36pt;height:21pt;visibility:visible">
            <v:imagedata r:id="rId134" o:title=""/>
          </v:shape>
        </w:pict>
      </w:r>
      <w:r>
        <w:rPr>
          <w:color w:val="000000"/>
          <w:vertAlign w:val="superscript"/>
        </w:rPr>
        <w:t>2</w:t>
      </w:r>
      <w:r>
        <w:rPr>
          <w:color w:val="000000"/>
        </w:rPr>
        <w:t>=</w:t>
      </w:r>
      <w:r w:rsidRPr="00442642">
        <w:rPr>
          <w:rFonts w:cs="Times New Roman"/>
          <w:noProof/>
          <w:lang w:eastAsia="zh-CN"/>
        </w:rPr>
        <w:pict>
          <v:shape id="_x0000_i1236" type="#_x0000_t75" alt=" " style="width:9pt;height:21pt;visibility:visible">
            <v:imagedata r:id="rId135" o:title=""/>
          </v:shape>
        </w:pic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rFonts w:cs="Times New Roman"/>
          <w:color w:val="000000"/>
        </w:rPr>
        <w:t>    </w:t>
      </w:r>
      <w:r>
        <w:rPr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∵</w:t>
      </w:r>
      <w:r>
        <w:rPr>
          <w:color w:val="000000"/>
        </w:rPr>
        <w:t>DH=BG,BG=2HG.</w:t>
      </w:r>
      <w:r>
        <w:rPr>
          <w:rFonts w:cs="Times New Roman"/>
        </w:rPr>
        <w:br/>
      </w:r>
      <w:r>
        <w:rPr>
          <w:rFonts w:cs="Times New Roman"/>
          <w:color w:val="000000"/>
        </w:rPr>
        <w:t>    </w:t>
      </w:r>
      <w:r>
        <w:rPr>
          <w:color w:val="000000"/>
        </w:rPr>
        <w:t xml:space="preserve"> </w:t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color w:val="000000"/>
          <w:lang w:eastAsia="zh-CN"/>
        </w:rPr>
        <w:t>DG=3HG.</w:t>
      </w:r>
      <w:r>
        <w:rPr>
          <w:rFonts w:cs="Times New Roman"/>
          <w:lang w:eastAsia="zh-CN"/>
        </w:rPr>
        <w:br/>
      </w:r>
      <w:r>
        <w:rPr>
          <w:rFonts w:cs="Times New Roman"/>
          <w:color w:val="000000"/>
          <w:lang w:eastAsia="zh-CN"/>
        </w:rPr>
        <w:t>    </w:t>
      </w:r>
      <w:r>
        <w:rPr>
          <w:color w:val="000000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lang w:eastAsia="zh-CN"/>
        </w:rPr>
        <w:t>∴</w:t>
      </w:r>
      <w:r w:rsidRPr="00442642">
        <w:rPr>
          <w:rFonts w:cs="Times New Roman"/>
          <w:noProof/>
          <w:lang w:eastAsia="zh-CN"/>
        </w:rPr>
        <w:pict>
          <v:shape id="_x0000_i1237" type="#_x0000_t75" alt=" " style="width:35.25pt;height:27.75pt;visibility:visible">
            <v:imagedata r:id="rId136" o:title=""/>
          </v:shape>
        </w:pict>
      </w:r>
      <w:r>
        <w:rPr>
          <w:color w:val="000000"/>
          <w:lang w:eastAsia="zh-CN"/>
        </w:rPr>
        <w:t>=</w:t>
      </w:r>
      <w:r w:rsidRPr="00442642">
        <w:rPr>
          <w:rFonts w:cs="Times New Roman"/>
          <w:noProof/>
          <w:lang w:eastAsia="zh-CN"/>
        </w:rPr>
        <w:pict>
          <v:shape id="_x0000_i1238" type="#_x0000_t75" alt=" " style="width:9pt;height:21pt;visibility:visible">
            <v:imagedata r:id="rId135" o:title=""/>
          </v:shape>
        </w:pict>
      </w:r>
      <w:r>
        <w:rPr>
          <w:rFonts w:cs="Times New Roman"/>
          <w:lang w:eastAsia="zh-CN"/>
        </w:rPr>
        <w:br/>
      </w:r>
      <w:r>
        <w:rPr>
          <w:rFonts w:cs="Times New Roman"/>
          <w:color w:val="000000"/>
          <w:lang w:eastAsia="zh-CN"/>
        </w:rPr>
        <w:t>    </w:t>
      </w:r>
      <w:r>
        <w:rPr>
          <w:color w:val="000000"/>
          <w:lang w:eastAsia="zh-CN"/>
        </w:rPr>
        <w:t xml:space="preserve"> </w:t>
      </w:r>
      <w:r>
        <w:rPr>
          <w:rFonts w:ascii="宋体" w:hAnsi="宋体" w:cs="宋体" w:hint="eastAsia"/>
          <w:color w:val="000000"/>
          <w:lang w:eastAsia="zh-CN"/>
        </w:rPr>
        <w:t>∴</w:t>
      </w:r>
      <w:r w:rsidRPr="00442642">
        <w:rPr>
          <w:rFonts w:cs="Times New Roman"/>
          <w:noProof/>
          <w:lang w:eastAsia="zh-CN"/>
        </w:rPr>
        <w:pict>
          <v:shape id="_x0000_i1239" type="#_x0000_t75" alt=" " style="width:33.75pt;height:27pt;visibility:visible">
            <v:imagedata r:id="rId137" o:title=""/>
          </v:shape>
        </w:pict>
      </w:r>
      <w:r>
        <w:rPr>
          <w:color w:val="000000"/>
          <w:lang w:eastAsia="zh-CN"/>
        </w:rPr>
        <w:t>=</w:t>
      </w:r>
      <w:r w:rsidRPr="00442642">
        <w:rPr>
          <w:rFonts w:cs="Times New Roman"/>
          <w:noProof/>
          <w:lang w:eastAsia="zh-CN"/>
        </w:rPr>
        <w:pict>
          <v:shape id="_x0000_i1240" type="#_x0000_t75" alt=" " style="width:9.75pt;height:21pt;visibility:visible">
            <v:imagedata r:id="rId138" o:title=""/>
          </v:shape>
        </w:pict>
      </w:r>
      <w:r>
        <w:rPr>
          <w:color w:val="000000"/>
          <w:lang w:eastAsia="zh-CN"/>
        </w:rPr>
        <w:t>.</w:t>
      </w:r>
      <w:r>
        <w:rPr>
          <w:rFonts w:cs="Times New Roman"/>
          <w:lang w:eastAsia="zh-CN"/>
        </w:rPr>
        <w:br/>
      </w:r>
      <w:r w:rsidRPr="00442642">
        <w:rPr>
          <w:rFonts w:cs="Times New Roman"/>
          <w:noProof/>
          <w:lang w:eastAsia="zh-CN"/>
        </w:rPr>
        <w:pict>
          <v:shape id="_x0000_i1241" type="#_x0000_t75" alt=" " style="width:147.75pt;height:146.25pt;visibility:visible">
            <v:imagedata r:id="rId139" o:title=""/>
          </v:shape>
        </w:pic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三角形内角和定理，全等三角形的判定与性质，等腰三角形的性质，含</w:t>
      </w:r>
      <w:r>
        <w:rPr>
          <w:color w:val="000000"/>
          <w:lang w:eastAsia="zh-CN"/>
        </w:rPr>
        <w:t>30</w:t>
      </w:r>
      <w:r>
        <w:rPr>
          <w:rFonts w:cs="宋体" w:hint="eastAsia"/>
          <w:color w:val="000000"/>
          <w:lang w:eastAsia="zh-CN"/>
        </w:rPr>
        <w:t>度角的直角三角形，相似三角形的判定与性质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）在半对角四边形</w:t>
      </w:r>
      <w:r>
        <w:rPr>
          <w:color w:val="000000"/>
          <w:lang w:eastAsia="zh-CN"/>
        </w:rPr>
        <w:t>ABCD</w:t>
      </w:r>
      <w:r>
        <w:rPr>
          <w:rFonts w:cs="宋体" w:hint="eastAsia"/>
          <w:color w:val="000000"/>
          <w:lang w:eastAsia="zh-CN"/>
        </w:rPr>
        <w:t>中，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B=</w:t>
      </w:r>
      <w:r w:rsidRPr="00442642">
        <w:rPr>
          <w:rFonts w:cs="Times New Roman"/>
          <w:noProof/>
          <w:lang w:eastAsia="zh-CN"/>
        </w:rPr>
        <w:pict>
          <v:shape id="_x0000_i1242" type="#_x0000_t75" alt=" " style="width:9.75pt;height:21pt;visibility:visible">
            <v:imagedata r:id="rId14" o:title=""/>
          </v:shape>
        </w:pic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C=</w:t>
      </w:r>
      <w:r w:rsidRPr="00442642">
        <w:rPr>
          <w:rFonts w:cs="Times New Roman"/>
          <w:noProof/>
          <w:lang w:eastAsia="zh-CN"/>
        </w:rPr>
        <w:pict>
          <v:shape id="_x0000_i1243" type="#_x0000_t75" alt=" " style="width:9.75pt;height:21pt;visibility:visible">
            <v:imagedata r:id="rId14" o:title=""/>
          </v:shape>
        </w:pic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；根据四边形的内角和为</w:t>
      </w:r>
      <w:r>
        <w:rPr>
          <w:color w:val="000000"/>
          <w:lang w:eastAsia="zh-CN"/>
        </w:rPr>
        <w:t>360°</w:t>
      </w:r>
      <w:r>
        <w:rPr>
          <w:rFonts w:cs="宋体" w:hint="eastAsia"/>
          <w:color w:val="000000"/>
          <w:lang w:eastAsia="zh-CN"/>
        </w:rPr>
        <w:t>，得出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与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的度数之和</w:t>
      </w:r>
      <w:r>
        <w:rPr>
          <w:color w:val="000000"/>
          <w:lang w:eastAsia="zh-CN"/>
        </w:rPr>
        <w:t>.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）如图连接</w:t>
      </w:r>
      <w:r>
        <w:rPr>
          <w:color w:val="000000"/>
          <w:lang w:eastAsia="zh-CN"/>
        </w:rPr>
        <w:t>OC</w:t>
      </w:r>
      <w:r>
        <w:rPr>
          <w:rFonts w:cs="宋体" w:hint="eastAsia"/>
          <w:color w:val="000000"/>
          <w:lang w:eastAsia="zh-CN"/>
        </w:rPr>
        <w:t>，根据条件先证</w:t>
      </w:r>
      <w:r>
        <w:rPr>
          <w:rFonts w:ascii="宋体" w:hAnsi="宋体" w:cs="宋体" w:hint="eastAsia"/>
          <w:color w:val="000000"/>
          <w:lang w:eastAsia="zh-CN"/>
        </w:rPr>
        <w:t>△</w:t>
      </w:r>
      <w:r>
        <w:rPr>
          <w:color w:val="000000"/>
          <w:lang w:eastAsia="zh-CN"/>
        </w:rPr>
        <w:t>BED</w:t>
      </w:r>
      <w:r>
        <w:rPr>
          <w:rFonts w:ascii="宋体" w:hAnsi="宋体" w:cs="宋体" w:hint="eastAsia"/>
          <w:color w:val="000000"/>
          <w:lang w:eastAsia="zh-CN"/>
        </w:rPr>
        <w:t>≌△</w:t>
      </w:r>
      <w:r>
        <w:rPr>
          <w:color w:val="000000"/>
          <w:lang w:eastAsia="zh-CN"/>
        </w:rPr>
        <w:t>BEO</w:t>
      </w:r>
      <w:r>
        <w:rPr>
          <w:rFonts w:cs="宋体" w:hint="eastAsia"/>
          <w:color w:val="000000"/>
          <w:lang w:eastAsia="zh-CN"/>
        </w:rPr>
        <w:t>，再根据全等三角形的性质得出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BCF=</w:t>
      </w:r>
      <w:r w:rsidRPr="00442642">
        <w:rPr>
          <w:rFonts w:cs="Times New Roman"/>
          <w:noProof/>
          <w:lang w:eastAsia="zh-CN"/>
        </w:rPr>
        <w:pict>
          <v:shape id="_x0000_i1244" type="#_x0000_t75" alt=" " style="width:9.75pt;height:21pt;visibility:visible">
            <v:imagedata r:id="rId14" o:title=""/>
          </v:shape>
        </w:pic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BOE=</w:t>
      </w:r>
      <w:r w:rsidRPr="00442642">
        <w:rPr>
          <w:rFonts w:cs="Times New Roman"/>
          <w:noProof/>
          <w:lang w:eastAsia="zh-CN"/>
        </w:rPr>
        <w:pict>
          <v:shape id="_x0000_i1245" type="#_x0000_t75" alt=" " style="width:9.75pt;height:21pt;visibility:visible">
            <v:imagedata r:id="rId14" o:title=""/>
          </v:shape>
        </w:pic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BDE</w:t>
      </w:r>
      <w:r>
        <w:rPr>
          <w:rFonts w:cs="宋体" w:hint="eastAsia"/>
          <w:color w:val="000000"/>
          <w:lang w:eastAsia="zh-CN"/>
        </w:rPr>
        <w:t>；设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EAF=</w:t>
      </w:r>
      <w:r w:rsidRPr="00442642">
        <w:rPr>
          <w:rFonts w:cs="Times New Roman"/>
          <w:noProof/>
          <w:lang w:eastAsia="zh-CN"/>
        </w:rPr>
        <w:pict>
          <v:shape id="_x0000_i1246" type="#_x0000_t75" alt=" " style="width:6.75pt;height:6.75pt;visibility:visible">
            <v:imagedata r:id="rId130" o:title=""/>
          </v:shape>
        </w:pict>
      </w:r>
      <w:r>
        <w:rPr>
          <w:color w:val="000000"/>
          <w:lang w:eastAsia="zh-CN"/>
        </w:rPr>
        <w:t>.</w:t>
      </w:r>
      <w:r>
        <w:rPr>
          <w:rFonts w:cs="宋体" w:hint="eastAsia"/>
          <w:color w:val="000000"/>
          <w:lang w:eastAsia="zh-CN"/>
        </w:rPr>
        <w:t>则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AFE=2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EAF=2</w:t>
      </w:r>
      <w:r w:rsidRPr="00442642">
        <w:rPr>
          <w:rFonts w:cs="Times New Roman"/>
          <w:noProof/>
          <w:lang w:eastAsia="zh-CN"/>
        </w:rPr>
        <w:pict>
          <v:shape id="_x0000_i1247" type="#_x0000_t75" alt=" " style="width:6.75pt;height:6.75pt;visibility:visible">
            <v:imagedata r:id="rId130" o:title=""/>
          </v:shape>
        </w:pict>
      </w:r>
      <w:r>
        <w:rPr>
          <w:rFonts w:cs="宋体" w:hint="eastAsia"/>
          <w:color w:val="000000"/>
          <w:lang w:eastAsia="zh-CN"/>
        </w:rPr>
        <w:t>得出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EFC=180°-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AFE=180°-2</w:t>
      </w:r>
      <w:r w:rsidRPr="00442642">
        <w:rPr>
          <w:rFonts w:cs="Times New Roman"/>
          <w:noProof/>
          <w:lang w:eastAsia="zh-CN"/>
        </w:rPr>
        <w:pict>
          <v:shape id="_x0000_i1248" type="#_x0000_t75" alt=" " style="width:6.75pt;height:6.75pt;visibility:visible">
            <v:imagedata r:id="rId130" o:title=""/>
          </v:shape>
        </w:pict>
      </w:r>
      <w:r>
        <w:rPr>
          <w:rFonts w:cs="宋体" w:hint="eastAsia"/>
          <w:color w:val="000000"/>
          <w:lang w:eastAsia="zh-CN"/>
        </w:rPr>
        <w:t>；再根据</w:t>
      </w:r>
      <w:r>
        <w:rPr>
          <w:color w:val="000000"/>
          <w:lang w:eastAsia="zh-CN"/>
        </w:rPr>
        <w:t>OA=OC</w:t>
      </w:r>
      <w:r>
        <w:rPr>
          <w:rFonts w:cs="宋体" w:hint="eastAsia"/>
          <w:color w:val="000000"/>
          <w:lang w:eastAsia="zh-CN"/>
        </w:rPr>
        <w:t>得出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OAC=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OCA=</w:t>
      </w:r>
      <w:r w:rsidRPr="00442642">
        <w:rPr>
          <w:rFonts w:cs="Times New Roman"/>
          <w:noProof/>
          <w:lang w:eastAsia="zh-CN"/>
        </w:rPr>
        <w:pict>
          <v:shape id="_x0000_i1249" type="#_x0000_t75" alt=" " style="width:6.75pt;height:6.75pt;visibility:visible">
            <v:imagedata r:id="rId130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根据三角形内角和得出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AOC=180°-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OAC-</w:t>
      </w:r>
      <w:r>
        <w:rPr>
          <w:rFonts w:ascii="宋体" w:hAnsi="宋体" w:cs="宋体" w:hint="eastAsia"/>
          <w:color w:val="000000"/>
          <w:lang w:eastAsia="zh-CN"/>
        </w:rPr>
        <w:t>∠</w:t>
      </w:r>
      <w:r>
        <w:rPr>
          <w:color w:val="000000"/>
          <w:lang w:eastAsia="zh-CN"/>
        </w:rPr>
        <w:t>OCA=180°-2</w:t>
      </w:r>
      <w:r w:rsidRPr="00442642">
        <w:rPr>
          <w:rFonts w:cs="Times New Roman"/>
          <w:noProof/>
          <w:lang w:eastAsia="zh-CN"/>
        </w:rPr>
        <w:pict>
          <v:shape id="_x0000_i1250" type="#_x0000_t75" alt=" " style="width:6.75pt;height:6.75pt;visibility:visible">
            <v:imagedata r:id="rId130" o:title=""/>
          </v:shape>
        </w:pict>
      </w:r>
      <w:r>
        <w:rPr>
          <w:rFonts w:cs="宋体" w:hint="eastAsia"/>
          <w:color w:val="000000"/>
          <w:lang w:eastAsia="zh-CN"/>
        </w:rPr>
        <w:t>；从而得证</w:t>
      </w:r>
      <w:r>
        <w:rPr>
          <w:color w:val="000000"/>
          <w:lang w:eastAsia="zh-CN"/>
        </w:rPr>
        <w:t>.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）如下图，作过点</w:t>
      </w:r>
      <w:r>
        <w:rPr>
          <w:color w:val="000000"/>
        </w:rPr>
        <w:t>OM</w:t>
      </w:r>
      <w:r>
        <w:rPr>
          <w:rFonts w:ascii="宋体" w:hAnsi="宋体" w:cs="宋体" w:hint="eastAsia"/>
          <w:color w:val="000000"/>
        </w:rPr>
        <w:t>⊥</w:t>
      </w:r>
      <w:r>
        <w:rPr>
          <w:color w:val="000000"/>
        </w:rPr>
        <w:t>BC</w:t>
      </w:r>
      <w:r>
        <w:rPr>
          <w:rFonts w:cs="宋体" w:hint="eastAsia"/>
          <w:color w:val="000000"/>
        </w:rPr>
        <w:t>于点</w:t>
      </w:r>
      <w:r>
        <w:rPr>
          <w:color w:val="000000"/>
        </w:rPr>
        <w:t>M</w:t>
      </w:r>
      <w:r>
        <w:rPr>
          <w:rFonts w:cs="宋体" w:hint="eastAsia"/>
          <w:color w:val="000000"/>
        </w:rPr>
        <w:t>，由四边形</w:t>
      </w:r>
      <w:r>
        <w:rPr>
          <w:color w:val="000000"/>
        </w:rPr>
        <w:t>DBCF</w:t>
      </w:r>
      <w:r>
        <w:rPr>
          <w:rFonts w:cs="宋体" w:hint="eastAsia"/>
          <w:color w:val="000000"/>
        </w:rPr>
        <w:t>是半对角四边形，得出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ABC+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ACB=120°</w:t>
      </w:r>
      <w:r>
        <w:rPr>
          <w:rFonts w:cs="宋体" w:hint="eastAsia"/>
          <w:color w:val="000000"/>
        </w:rPr>
        <w:t>，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BAC=60°.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BOC=2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BAC=120°</w:t>
      </w:r>
      <w:r>
        <w:rPr>
          <w:rFonts w:cs="宋体" w:hint="eastAsia"/>
          <w:color w:val="000000"/>
        </w:rPr>
        <w:t>；再由</w:t>
      </w:r>
      <w:r>
        <w:rPr>
          <w:color w:val="000000"/>
        </w:rPr>
        <w:t>OB=OC</w:t>
      </w:r>
      <w:r>
        <w:rPr>
          <w:rFonts w:cs="宋体" w:hint="eastAsia"/>
          <w:color w:val="000000"/>
        </w:rPr>
        <w:t>，得出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OBC=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OCB=30°.BC=2BM=</w:t>
      </w:r>
      <w:r w:rsidRPr="00442642">
        <w:rPr>
          <w:rFonts w:cs="Times New Roman"/>
          <w:noProof/>
          <w:lang w:eastAsia="zh-CN"/>
        </w:rPr>
        <w:pict>
          <v:shape id="_x0000_i1251" type="#_x0000_t75" alt=" " style="width:14.25pt;height:18.75pt;visibility:visible">
            <v:imagedata r:id="rId28" o:title=""/>
          </v:shape>
        </w:pict>
      </w:r>
      <w:r>
        <w:rPr>
          <w:color w:val="000000"/>
        </w:rPr>
        <w:t>BO=</w:t>
      </w:r>
      <w:r w:rsidRPr="00442642">
        <w:rPr>
          <w:rFonts w:cs="Times New Roman"/>
          <w:noProof/>
          <w:lang w:eastAsia="zh-CN"/>
        </w:rPr>
        <w:pict>
          <v:shape id="_x0000_i1252" type="#_x0000_t75" alt=" " style="width:14.25pt;height:18.75pt;visibility:visible">
            <v:imagedata r:id="rId28" o:title=""/>
          </v:shape>
        </w:pict>
      </w:r>
      <w:r>
        <w:rPr>
          <w:color w:val="000000"/>
        </w:rPr>
        <w:t>BD</w:t>
      </w:r>
      <w:r>
        <w:rPr>
          <w:rFonts w:cs="宋体" w:hint="eastAsia"/>
          <w:color w:val="000000"/>
        </w:rPr>
        <w:t>；根据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DBG</w:t>
      </w:r>
      <w:r>
        <w:rPr>
          <w:rFonts w:cs="宋体" w:hint="eastAsia"/>
          <w:color w:val="000000"/>
        </w:rPr>
        <w:t>～</w:t>
      </w:r>
      <w:r>
        <w:rPr>
          <w:rFonts w:ascii="宋体" w:hAnsi="宋体" w:cs="宋体" w:hint="eastAsia"/>
          <w:color w:val="000000"/>
        </w:rPr>
        <w:t>△</w:t>
      </w:r>
      <w:r>
        <w:rPr>
          <w:color w:val="000000"/>
        </w:rPr>
        <w:t>CBA</w:t>
      </w:r>
      <w:r>
        <w:rPr>
          <w:rFonts w:cs="宋体" w:hint="eastAsia"/>
          <w:color w:val="000000"/>
        </w:rPr>
        <w:t>得出答案</w:t>
      </w:r>
      <w:r>
        <w:rPr>
          <w:color w:val="000000"/>
        </w:rPr>
        <w:t xml:space="preserve">.        </w:t>
      </w:r>
    </w:p>
    <w:p w:rsidR="004412F1" w:rsidRDefault="004412F1">
      <w:pPr>
        <w:rPr>
          <w:rFonts w:cs="Times New Roman"/>
          <w:lang w:eastAsia="zh-CN"/>
        </w:rPr>
      </w:pPr>
      <w:r>
        <w:rPr>
          <w:rFonts w:cs="宋体" w:hint="eastAsia"/>
          <w:lang w:eastAsia="zh-CN"/>
        </w:rPr>
        <w:t>三、压轴题</w:t>
      </w:r>
      <w:r>
        <w:rPr>
          <w:lang w:eastAsia="zh-CN"/>
        </w:rPr>
        <w:t>--</w:t>
      </w:r>
      <w:r>
        <w:rPr>
          <w:rFonts w:cs="宋体" w:hint="eastAsia"/>
          <w:lang w:eastAsia="zh-CN"/>
        </w:rPr>
        <w:t>方程</w:t>
      </w:r>
    </w:p>
    <w:p w:rsidR="004412F1" w:rsidRDefault="004412F1">
      <w:pPr>
        <w:spacing w:after="0"/>
        <w:rPr>
          <w:rFonts w:cs="Times New Roman"/>
        </w:rPr>
      </w:pPr>
      <w:r>
        <w:rPr>
          <w:color w:val="000000"/>
          <w:lang w:eastAsia="zh-CN"/>
        </w:rPr>
        <w:t>6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）解：如图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所示：</w:t>
      </w:r>
      <w:r>
        <w:rPr>
          <w:rFonts w:cs="Times New Roman"/>
          <w:lang w:eastAsia="zh-CN"/>
        </w:rPr>
        <w:br/>
      </w:r>
      <w:r w:rsidRPr="00442642">
        <w:rPr>
          <w:rFonts w:cs="Times New Roman"/>
          <w:noProof/>
          <w:lang w:eastAsia="zh-CN"/>
        </w:rPr>
        <w:pict>
          <v:shape id="_x0000_i1253" type="#_x0000_t75" alt=" " style="width:121.5pt;height:165pt;visibility:visible">
            <v:imagedata r:id="rId140" o:title=""/>
          </v:shape>
        </w:pic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）证明：在图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中，过点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作</w:t>
      </w:r>
      <w:r>
        <w:rPr>
          <w:color w:val="000000"/>
          <w:lang w:eastAsia="zh-CN"/>
        </w:rPr>
        <w:t>BD</w:t>
      </w:r>
      <w:r>
        <w:rPr>
          <w:rFonts w:ascii="宋体" w:hAnsi="宋体" w:cs="宋体" w:hint="eastAsia"/>
          <w:color w:val="000000"/>
          <w:lang w:eastAsia="zh-CN"/>
        </w:rPr>
        <w:t>⊥</w:t>
      </w:r>
      <w:r>
        <w:rPr>
          <w:color w:val="000000"/>
          <w:lang w:eastAsia="zh-CN"/>
        </w:rPr>
        <w:t>x</w:t>
      </w:r>
      <w:r>
        <w:rPr>
          <w:rFonts w:cs="宋体" w:hint="eastAsia"/>
          <w:color w:val="000000"/>
          <w:lang w:eastAsia="zh-CN"/>
        </w:rPr>
        <w:t>轴，交</w:t>
      </w:r>
      <w:r>
        <w:rPr>
          <w:color w:val="000000"/>
          <w:lang w:eastAsia="zh-CN"/>
        </w:rPr>
        <w:t>x</w:t>
      </w:r>
      <w:r>
        <w:rPr>
          <w:rFonts w:cs="宋体" w:hint="eastAsia"/>
          <w:color w:val="000000"/>
          <w:lang w:eastAsia="zh-CN"/>
        </w:rPr>
        <w:t>轴于点</w:t>
      </w:r>
      <w:r>
        <w:rPr>
          <w:color w:val="000000"/>
          <w:lang w:eastAsia="zh-CN"/>
        </w:rPr>
        <w:t>D.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根据题意可证</w:t>
      </w:r>
      <w:r>
        <w:rPr>
          <w:rFonts w:ascii="宋体" w:hAnsi="宋体" w:cs="宋体" w:hint="eastAsia"/>
          <w:color w:val="000000"/>
          <w:lang w:eastAsia="zh-CN"/>
        </w:rPr>
        <w:t>△</w:t>
      </w:r>
      <w:r>
        <w:rPr>
          <w:color w:val="000000"/>
          <w:lang w:eastAsia="zh-CN"/>
        </w:rPr>
        <w:t>AOC</w:t>
      </w:r>
      <w:r>
        <w:rPr>
          <w:rFonts w:ascii="宋体" w:hAnsi="宋体" w:cs="宋体" w:hint="eastAsia"/>
          <w:color w:val="000000"/>
          <w:lang w:eastAsia="zh-CN"/>
        </w:rPr>
        <w:t>∽△</w:t>
      </w:r>
      <w:r>
        <w:rPr>
          <w:color w:val="000000"/>
          <w:lang w:eastAsia="zh-CN"/>
        </w:rPr>
        <w:t>CDB.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</w:t>
      </w:r>
      <w:r w:rsidRPr="00442642">
        <w:rPr>
          <w:rFonts w:cs="Times New Roman"/>
          <w:noProof/>
          <w:lang w:eastAsia="zh-CN"/>
        </w:rPr>
        <w:pict>
          <v:shape id="_x0000_i1254" type="#_x0000_t75" alt=" " style="width:54.75pt;height:21pt;visibility:visible">
            <v:imagedata r:id="rId141" o:title=""/>
          </v:shape>
        </w:pict>
      </w:r>
      <w:r>
        <w:rPr>
          <w:color w:val="000000"/>
          <w:lang w:eastAsia="zh-CN"/>
        </w:rPr>
        <w:t>.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</w:t>
      </w:r>
      <w:r w:rsidRPr="00442642">
        <w:rPr>
          <w:rFonts w:cs="Times New Roman"/>
          <w:noProof/>
          <w:lang w:eastAsia="zh-CN"/>
        </w:rPr>
        <w:pict>
          <v:shape id="_x0000_i1255" type="#_x0000_t75" alt=" " style="width:45pt;height:21pt;visibility:visible">
            <v:imagedata r:id="rId142" o:title=""/>
          </v:shape>
        </w:pict>
      </w:r>
      <w:r>
        <w:rPr>
          <w:color w:val="000000"/>
          <w:lang w:eastAsia="zh-CN"/>
        </w:rPr>
        <w:t>.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color w:val="000000"/>
          <w:lang w:eastAsia="zh-CN"/>
        </w:rPr>
        <w:t>m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5-m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=2.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color w:val="000000"/>
          <w:lang w:eastAsia="zh-CN"/>
        </w:rPr>
        <w:t>m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-5m+2=0.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color w:val="000000"/>
          <w:lang w:eastAsia="zh-CN"/>
        </w:rPr>
        <w:t>m</w:t>
      </w:r>
      <w:r>
        <w:rPr>
          <w:rFonts w:cs="宋体" w:hint="eastAsia"/>
          <w:color w:val="000000"/>
          <w:lang w:eastAsia="zh-CN"/>
        </w:rPr>
        <w:t>是方程</w:t>
      </w:r>
      <w:r>
        <w:rPr>
          <w:color w:val="000000"/>
          <w:lang w:eastAsia="zh-CN"/>
        </w:rPr>
        <w:t>x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-5x+2=0</w:t>
      </w:r>
      <w:r>
        <w:rPr>
          <w:rFonts w:cs="宋体" w:hint="eastAsia"/>
          <w:color w:val="000000"/>
          <w:lang w:eastAsia="zh-CN"/>
        </w:rPr>
        <w:t>的实数根</w:t>
      </w:r>
      <w:r>
        <w:rPr>
          <w:color w:val="000000"/>
          <w:lang w:eastAsia="zh-CN"/>
        </w:rPr>
        <w:t>.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）解：方程</w:t>
      </w:r>
      <w:r>
        <w:rPr>
          <w:color w:val="000000"/>
        </w:rPr>
        <w:t>ax</w:t>
      </w:r>
      <w:r>
        <w:rPr>
          <w:color w:val="000000"/>
          <w:vertAlign w:val="superscript"/>
        </w:rPr>
        <w:t>2</w:t>
      </w:r>
      <w:r>
        <w:rPr>
          <w:color w:val="000000"/>
        </w:rPr>
        <w:t>+bx+c=0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a≠0</w:t>
      </w:r>
      <w:r>
        <w:rPr>
          <w:rFonts w:cs="宋体" w:hint="eastAsia"/>
          <w:color w:val="000000"/>
        </w:rPr>
        <w:t>）可化为</w:t>
      </w:r>
      <w:r>
        <w:rPr>
          <w:rFonts w:cs="Times New Roman"/>
        </w:rPr>
        <w:br/>
      </w:r>
      <w:r>
        <w:rPr>
          <w:color w:val="000000"/>
        </w:rPr>
        <w:t>x</w:t>
      </w:r>
      <w:r>
        <w:rPr>
          <w:color w:val="000000"/>
          <w:vertAlign w:val="superscript"/>
        </w:rPr>
        <w:t>2</w:t>
      </w:r>
      <w:r>
        <w:rPr>
          <w:color w:val="000000"/>
        </w:rPr>
        <w:t>+</w:t>
      </w:r>
      <w:r w:rsidRPr="00442642">
        <w:rPr>
          <w:rFonts w:cs="Times New Roman"/>
          <w:noProof/>
          <w:lang w:eastAsia="zh-CN"/>
        </w:rPr>
        <w:pict>
          <v:shape id="_x0000_i1256" type="#_x0000_t75" alt=" " style="width:9.75pt;height:18pt;visibility:visible">
            <v:imagedata r:id="rId143" o:title=""/>
          </v:shape>
        </w:pict>
      </w:r>
      <w:r>
        <w:rPr>
          <w:color w:val="000000"/>
        </w:rPr>
        <w:t>x+</w:t>
      </w:r>
      <w:r w:rsidRPr="00442642">
        <w:rPr>
          <w:rFonts w:cs="Times New Roman"/>
          <w:noProof/>
          <w:lang w:eastAsia="zh-CN"/>
        </w:rPr>
        <w:pict>
          <v:shape id="_x0000_i1257" type="#_x0000_t75" alt=" " style="width:9.75pt;height:15pt;visibility:visible">
            <v:imagedata r:id="rId144" o:title=""/>
          </v:shape>
        </w:pict>
      </w:r>
      <w:r>
        <w:rPr>
          <w:color w:val="000000"/>
        </w:rPr>
        <w:t>=0.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模仿研究小组作法可得：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0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），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-</w:t>
      </w:r>
      <w:r w:rsidRPr="00442642">
        <w:rPr>
          <w:rFonts w:cs="Times New Roman"/>
          <w:noProof/>
          <w:lang w:eastAsia="zh-CN"/>
        </w:rPr>
        <w:pict>
          <v:shape id="_x0000_i1258" type="#_x0000_t75" alt=" " style="width:9.75pt;height:18pt;visibility:visible">
            <v:imagedata r:id="rId143" o:title=""/>
          </v:shape>
        </w:pict>
      </w:r>
      <w:r>
        <w:rPr>
          <w:rFonts w:cs="宋体" w:hint="eastAsia"/>
          <w:color w:val="000000"/>
        </w:rPr>
        <w:t>，</w:t>
      </w:r>
      <w:r w:rsidRPr="00442642">
        <w:rPr>
          <w:rFonts w:cs="Times New Roman"/>
          <w:noProof/>
          <w:lang w:eastAsia="zh-CN"/>
        </w:rPr>
        <w:pict>
          <v:shape id="_x0000_i1259" type="#_x0000_t75" alt=" " style="width:9.75pt;height:15pt;visibility:visible">
            <v:imagedata r:id="rId144" o:title=""/>
          </v:shape>
        </w:pict>
      </w:r>
      <w:r>
        <w:rPr>
          <w:rFonts w:cs="宋体" w:hint="eastAsia"/>
          <w:color w:val="000000"/>
        </w:rPr>
        <w:t>）或</w:t>
      </w:r>
      <w:r>
        <w:rPr>
          <w:color w:val="000000"/>
        </w:rPr>
        <w:t>A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0</w:t>
      </w:r>
      <w:r>
        <w:rPr>
          <w:rFonts w:cs="宋体" w:hint="eastAsia"/>
          <w:color w:val="000000"/>
        </w:rPr>
        <w:t>，</w:t>
      </w:r>
      <w:r w:rsidRPr="00442642">
        <w:rPr>
          <w:rFonts w:cs="Times New Roman"/>
          <w:noProof/>
          <w:lang w:eastAsia="zh-CN"/>
        </w:rPr>
        <w:pict>
          <v:shape id="_x0000_i1260" type="#_x0000_t75" alt=" " style="width:9.75pt;height:18pt;visibility:visible">
            <v:imagedata r:id="rId145" o:title=""/>
          </v:shape>
        </w:pict>
      </w:r>
      <w:r>
        <w:rPr>
          <w:rFonts w:cs="宋体" w:hint="eastAsia"/>
          <w:color w:val="000000"/>
        </w:rPr>
        <w:t>），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-</w:t>
      </w:r>
      <w:r w:rsidRPr="00442642">
        <w:rPr>
          <w:rFonts w:cs="Times New Roman"/>
          <w:noProof/>
          <w:lang w:eastAsia="zh-CN"/>
        </w:rPr>
        <w:pict>
          <v:shape id="_x0000_i1261" type="#_x0000_t75" alt=" " style="width:9.75pt;height:18pt;visibility:visible">
            <v:imagedata r:id="rId143" o:title=""/>
          </v:shape>
        </w:pic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）等</w: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4</w:t>
      </w:r>
      <w:r>
        <w:rPr>
          <w:rFonts w:cs="宋体" w:hint="eastAsia"/>
          <w:color w:val="000000"/>
        </w:rPr>
        <w:t>）解：以图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为例：</w:t>
      </w:r>
      <w:r>
        <w:rPr>
          <w:color w:val="000000"/>
        </w:rPr>
        <w:t>P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m</w:t>
      </w:r>
      <w:r>
        <w:rPr>
          <w:color w:val="000000"/>
          <w:vertAlign w:val="subscript"/>
        </w:rPr>
        <w:t>1</w:t>
      </w:r>
      <w:r>
        <w:rPr>
          <w:color w:val="000000"/>
        </w:rPr>
        <w:t>,n</w:t>
      </w:r>
      <w:r>
        <w:rPr>
          <w:color w:val="000000"/>
          <w:vertAlign w:val="subscript"/>
        </w:rPr>
        <w:t>1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Q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m</w:t>
      </w:r>
      <w:r>
        <w:rPr>
          <w:color w:val="000000"/>
          <w:vertAlign w:val="subscript"/>
        </w:rPr>
        <w:t>2</w:t>
      </w:r>
      <w:r>
        <w:rPr>
          <w:color w:val="000000"/>
        </w:rPr>
        <w:t>,n</w:t>
      </w:r>
      <w:r>
        <w:rPr>
          <w:color w:val="000000"/>
          <w:vertAlign w:val="subscript"/>
        </w:rPr>
        <w:t>2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,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设方程的根为</w:t>
      </w:r>
      <w:r>
        <w:rPr>
          <w:color w:val="000000"/>
        </w:rPr>
        <w:t>x</w:t>
      </w:r>
      <w:r>
        <w:rPr>
          <w:rFonts w:cs="宋体" w:hint="eastAsia"/>
          <w:color w:val="000000"/>
        </w:rPr>
        <w:t>，根据三角形相似可得</w:t>
      </w:r>
      <w:r>
        <w:rPr>
          <w:color w:val="000000"/>
        </w:rPr>
        <w:t>.</w:t>
      </w:r>
      <w:r w:rsidRPr="00442642">
        <w:rPr>
          <w:rFonts w:cs="Times New Roman"/>
          <w:noProof/>
          <w:lang w:eastAsia="zh-CN"/>
        </w:rPr>
        <w:pict>
          <v:shape id="_x0000_i1262" type="#_x0000_t75" alt=" " style="width:24pt;height:21pt;visibility:visible">
            <v:imagedata r:id="rId146" o:title=""/>
          </v:shape>
        </w:pict>
      </w:r>
      <w:r>
        <w:rPr>
          <w:color w:val="000000"/>
        </w:rPr>
        <w:t>=</w:t>
      </w:r>
      <w:r w:rsidRPr="00442642">
        <w:rPr>
          <w:rFonts w:cs="Times New Roman"/>
          <w:noProof/>
          <w:lang w:eastAsia="zh-CN"/>
        </w:rPr>
        <w:pict>
          <v:shape id="_x0000_i1263" type="#_x0000_t75" alt=" " style="width:24.75pt;height:21pt;visibility:visible">
            <v:imagedata r:id="rId147" o:title=""/>
          </v:shape>
        </w:pic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上式可化为</w:t>
      </w:r>
      <w:r>
        <w:rPr>
          <w:color w:val="000000"/>
        </w:rPr>
        <w:t>x</w:t>
      </w:r>
      <w:r>
        <w:rPr>
          <w:color w:val="000000"/>
          <w:vertAlign w:val="superscript"/>
        </w:rPr>
        <w:t>2</w:t>
      </w:r>
      <w:r>
        <w:rPr>
          <w:color w:val="000000"/>
        </w:rPr>
        <w:t>-(m</w:t>
      </w:r>
      <w:r>
        <w:rPr>
          <w:color w:val="000000"/>
          <w:vertAlign w:val="subscript"/>
        </w:rPr>
        <w:t>1</w:t>
      </w:r>
      <w:r>
        <w:rPr>
          <w:color w:val="000000"/>
        </w:rPr>
        <w:t>+m</w:t>
      </w:r>
      <w:r>
        <w:rPr>
          <w:color w:val="000000"/>
          <w:vertAlign w:val="subscript"/>
        </w:rPr>
        <w:t>2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x+m</w:t>
      </w:r>
      <w:r>
        <w:rPr>
          <w:color w:val="000000"/>
          <w:vertAlign w:val="subscript"/>
        </w:rPr>
        <w:t>1</w:t>
      </w:r>
      <w:r>
        <w:rPr>
          <w:color w:val="000000"/>
        </w:rPr>
        <w:t>m</w:t>
      </w:r>
      <w:r>
        <w:rPr>
          <w:color w:val="000000"/>
          <w:vertAlign w:val="subscript"/>
        </w:rPr>
        <w:t>2</w:t>
      </w:r>
      <w:r>
        <w:rPr>
          <w:color w:val="000000"/>
        </w:rPr>
        <w:t>+n</w:t>
      </w:r>
      <w:r>
        <w:rPr>
          <w:color w:val="000000"/>
          <w:vertAlign w:val="subscript"/>
        </w:rPr>
        <w:t>1</w:t>
      </w:r>
      <w:r>
        <w:rPr>
          <w:color w:val="000000"/>
        </w:rPr>
        <w:t>n</w:t>
      </w:r>
      <w:r>
        <w:rPr>
          <w:color w:val="000000"/>
          <w:vertAlign w:val="subscript"/>
        </w:rPr>
        <w:t>2</w:t>
      </w:r>
      <w:r>
        <w:rPr>
          <w:color w:val="000000"/>
        </w:rPr>
        <w:t>=0.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又</w:t>
      </w:r>
      <w:r>
        <w:rPr>
          <w:color w:val="000000"/>
        </w:rPr>
        <w:t>ax</w:t>
      </w:r>
      <w:r>
        <w:rPr>
          <w:color w:val="000000"/>
          <w:vertAlign w:val="superscript"/>
        </w:rPr>
        <w:t>2</w:t>
      </w:r>
      <w:r>
        <w:rPr>
          <w:color w:val="000000"/>
        </w:rPr>
        <w:t>+bx+c=0,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即</w:t>
      </w:r>
      <w:r>
        <w:rPr>
          <w:color w:val="000000"/>
        </w:rPr>
        <w:t>x</w:t>
      </w:r>
      <w:r>
        <w:rPr>
          <w:color w:val="000000"/>
          <w:vertAlign w:val="superscript"/>
        </w:rPr>
        <w:t>2</w:t>
      </w:r>
      <w:r>
        <w:rPr>
          <w:color w:val="000000"/>
        </w:rPr>
        <w:t>+</w:t>
      </w:r>
      <w:r w:rsidRPr="00442642">
        <w:rPr>
          <w:rFonts w:cs="Times New Roman"/>
          <w:noProof/>
          <w:lang w:eastAsia="zh-CN"/>
        </w:rPr>
        <w:pict>
          <v:shape id="_x0000_i1264" type="#_x0000_t75" alt=" " style="width:9.75pt;height:18pt;visibility:visible">
            <v:imagedata r:id="rId143" o:title=""/>
          </v:shape>
        </w:pict>
      </w:r>
      <w:r>
        <w:rPr>
          <w:color w:val="000000"/>
        </w:rPr>
        <w:t>x+</w:t>
      </w:r>
      <w:r w:rsidRPr="00442642">
        <w:rPr>
          <w:rFonts w:cs="Times New Roman"/>
          <w:noProof/>
          <w:lang w:eastAsia="zh-CN"/>
        </w:rPr>
        <w:pict>
          <v:shape id="_x0000_i1265" type="#_x0000_t75" alt=" " style="width:9.75pt;height:15pt;visibility:visible">
            <v:imagedata r:id="rId144" o:title=""/>
          </v:shape>
        </w:pict>
      </w:r>
      <w:r>
        <w:rPr>
          <w:color w:val="000000"/>
        </w:rPr>
        <w:t>=0.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比较系数可得：</w:t>
      </w:r>
      <w:r>
        <w:rPr>
          <w:color w:val="000000"/>
        </w:rPr>
        <w:t>m</w:t>
      </w:r>
      <w:r>
        <w:rPr>
          <w:color w:val="000000"/>
          <w:vertAlign w:val="subscript"/>
        </w:rPr>
        <w:t>1</w:t>
      </w:r>
      <w:r>
        <w:rPr>
          <w:color w:val="000000"/>
        </w:rPr>
        <w:t>+m</w:t>
      </w:r>
      <w:r>
        <w:rPr>
          <w:color w:val="000000"/>
          <w:vertAlign w:val="subscript"/>
        </w:rPr>
        <w:t>2</w:t>
      </w:r>
      <w:r>
        <w:rPr>
          <w:color w:val="000000"/>
        </w:rPr>
        <w:t>=-</w:t>
      </w:r>
      <w:r w:rsidRPr="00442642">
        <w:rPr>
          <w:rFonts w:cs="Times New Roman"/>
          <w:noProof/>
          <w:lang w:eastAsia="zh-CN"/>
        </w:rPr>
        <w:pict>
          <v:shape id="_x0000_i1266" type="#_x0000_t75" alt=" " style="width:9.75pt;height:18pt;visibility:visible">
            <v:imagedata r:id="rId143" o:title=""/>
          </v:shape>
        </w:pic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color w:val="000000"/>
        </w:rPr>
        <w:t>m</w:t>
      </w:r>
      <w:r>
        <w:rPr>
          <w:color w:val="000000"/>
          <w:vertAlign w:val="subscript"/>
        </w:rPr>
        <w:t>1</w:t>
      </w:r>
      <w:r>
        <w:rPr>
          <w:color w:val="000000"/>
        </w:rPr>
        <w:t>m</w:t>
      </w:r>
      <w:r>
        <w:rPr>
          <w:color w:val="000000"/>
          <w:vertAlign w:val="subscript"/>
        </w:rPr>
        <w:t>2</w:t>
      </w:r>
      <w:r>
        <w:rPr>
          <w:color w:val="000000"/>
        </w:rPr>
        <w:t>+n</w:t>
      </w:r>
      <w:r>
        <w:rPr>
          <w:color w:val="000000"/>
          <w:vertAlign w:val="subscript"/>
        </w:rPr>
        <w:t>1</w:t>
      </w:r>
      <w:r>
        <w:rPr>
          <w:color w:val="000000"/>
        </w:rPr>
        <w:t>n</w:t>
      </w:r>
      <w:r>
        <w:rPr>
          <w:color w:val="000000"/>
          <w:vertAlign w:val="subscript"/>
        </w:rPr>
        <w:t>2</w:t>
      </w:r>
      <w:r>
        <w:rPr>
          <w:color w:val="000000"/>
        </w:rPr>
        <w:t>=</w:t>
      </w:r>
      <w:r w:rsidRPr="00442642">
        <w:rPr>
          <w:rFonts w:cs="Times New Roman"/>
          <w:noProof/>
          <w:lang w:eastAsia="zh-CN"/>
        </w:rPr>
        <w:pict>
          <v:shape id="_x0000_i1267" type="#_x0000_t75" alt=" " style="width:9.75pt;height:15pt;visibility:visible">
            <v:imagedata r:id="rId144" o:title=""/>
          </v:shape>
        </w:pict>
      </w:r>
      <w:r>
        <w:rPr>
          <w:color w:val="000000"/>
        </w:rPr>
        <w:t>.</w:t>
      </w:r>
      <w:r>
        <w:rPr>
          <w:rFonts w:cs="Times New Roman"/>
        </w:rPr>
        <w:br/>
      </w:r>
      <w:r w:rsidRPr="00442642">
        <w:rPr>
          <w:rFonts w:cs="Times New Roman"/>
          <w:noProof/>
          <w:lang w:eastAsia="zh-CN"/>
        </w:rPr>
        <w:pict>
          <v:shape id="_x0000_i1268" type="#_x0000_t75" alt=" " style="width:111.75pt;height:96.75pt;visibility:visible">
            <v:imagedata r:id="rId148" o:title=""/>
          </v:shape>
        </w:pict>
      </w:r>
      <w:r>
        <w:rPr>
          <w:rFonts w:cs="Times New Roma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一元二次方程的解，根与系数的关系，作图</w:t>
      </w:r>
      <w:r>
        <w:rPr>
          <w:color w:val="000000"/>
          <w:lang w:eastAsia="zh-CN"/>
        </w:rPr>
        <w:t>—</w:t>
      </w:r>
      <w:r>
        <w:rPr>
          <w:rFonts w:cs="宋体" w:hint="eastAsia"/>
          <w:color w:val="000000"/>
          <w:lang w:eastAsia="zh-CN"/>
        </w:rPr>
        <w:t>基本作图，相似三角形的判定与性质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）根据题目中给的操作步骤操作即可得出图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中的图</w:t>
      </w:r>
      <w:r>
        <w:rPr>
          <w:color w:val="000000"/>
          <w:lang w:eastAsia="zh-CN"/>
        </w:rPr>
        <w:t>.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）在图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中，过点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作</w:t>
      </w:r>
      <w:r>
        <w:rPr>
          <w:color w:val="000000"/>
          <w:lang w:eastAsia="zh-CN"/>
        </w:rPr>
        <w:t>BD</w:t>
      </w:r>
      <w:r>
        <w:rPr>
          <w:rFonts w:ascii="宋体" w:hAnsi="宋体" w:cs="宋体" w:hint="eastAsia"/>
          <w:color w:val="000000"/>
          <w:lang w:eastAsia="zh-CN"/>
        </w:rPr>
        <w:t>⊥</w:t>
      </w:r>
      <w:r>
        <w:rPr>
          <w:color w:val="000000"/>
          <w:lang w:eastAsia="zh-CN"/>
        </w:rPr>
        <w:t>x</w:t>
      </w:r>
      <w:r>
        <w:rPr>
          <w:rFonts w:cs="宋体" w:hint="eastAsia"/>
          <w:color w:val="000000"/>
          <w:lang w:eastAsia="zh-CN"/>
        </w:rPr>
        <w:t>轴，交</w:t>
      </w:r>
      <w:r>
        <w:rPr>
          <w:color w:val="000000"/>
          <w:lang w:eastAsia="zh-CN"/>
        </w:rPr>
        <w:t>x</w:t>
      </w:r>
      <w:r>
        <w:rPr>
          <w:rFonts w:cs="宋体" w:hint="eastAsia"/>
          <w:color w:val="000000"/>
          <w:lang w:eastAsia="zh-CN"/>
        </w:rPr>
        <w:t>轴于点</w:t>
      </w:r>
      <w:r>
        <w:rPr>
          <w:color w:val="000000"/>
          <w:lang w:eastAsia="zh-CN"/>
        </w:rPr>
        <w:t>D.</w:t>
      </w:r>
      <w:r>
        <w:rPr>
          <w:rFonts w:cs="宋体" w:hint="eastAsia"/>
          <w:color w:val="000000"/>
          <w:lang w:eastAsia="zh-CN"/>
        </w:rPr>
        <w:t>依题意可证</w:t>
      </w:r>
      <w:r>
        <w:rPr>
          <w:rFonts w:ascii="宋体" w:hAnsi="宋体" w:cs="宋体" w:hint="eastAsia"/>
          <w:color w:val="000000"/>
          <w:lang w:eastAsia="zh-CN"/>
        </w:rPr>
        <w:t>△</w:t>
      </w:r>
      <w:r>
        <w:rPr>
          <w:color w:val="000000"/>
          <w:lang w:eastAsia="zh-CN"/>
        </w:rPr>
        <w:t>AOC</w:t>
      </w:r>
      <w:r>
        <w:rPr>
          <w:rFonts w:ascii="宋体" w:hAnsi="宋体" w:cs="宋体" w:hint="eastAsia"/>
          <w:color w:val="000000"/>
          <w:lang w:eastAsia="zh-CN"/>
        </w:rPr>
        <w:t>∽△</w:t>
      </w:r>
      <w:r>
        <w:rPr>
          <w:color w:val="000000"/>
          <w:lang w:eastAsia="zh-CN"/>
        </w:rPr>
        <w:t>CDB.</w:t>
      </w:r>
      <w:r>
        <w:rPr>
          <w:rFonts w:cs="宋体" w:hint="eastAsia"/>
          <w:color w:val="000000"/>
          <w:lang w:eastAsia="zh-CN"/>
        </w:rPr>
        <w:t>然后根据相似三角形对应边的比相等列出式子，化简后为</w:t>
      </w:r>
      <w:r>
        <w:rPr>
          <w:color w:val="000000"/>
          <w:lang w:eastAsia="zh-CN"/>
        </w:rPr>
        <w:t>m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-5m+2=0</w:t>
      </w:r>
      <w:r>
        <w:rPr>
          <w:rFonts w:cs="宋体" w:hint="eastAsia"/>
          <w:color w:val="000000"/>
          <w:lang w:eastAsia="zh-CN"/>
        </w:rPr>
        <w:t>，从而得证。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）将方程</w:t>
      </w:r>
      <w:r>
        <w:rPr>
          <w:color w:val="000000"/>
          <w:lang w:eastAsia="zh-CN"/>
        </w:rPr>
        <w:t>ax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+bx+c=0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a≠0</w:t>
      </w:r>
      <w:r>
        <w:rPr>
          <w:rFonts w:cs="宋体" w:hint="eastAsia"/>
          <w:color w:val="000000"/>
          <w:lang w:eastAsia="zh-CN"/>
        </w:rPr>
        <w:t>）可化为</w:t>
      </w:r>
      <w:r>
        <w:rPr>
          <w:color w:val="000000"/>
          <w:lang w:eastAsia="zh-CN"/>
        </w:rPr>
        <w:t>x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+</w:t>
      </w:r>
      <w:r w:rsidRPr="00442642">
        <w:rPr>
          <w:rFonts w:cs="Times New Roman"/>
          <w:noProof/>
          <w:lang w:eastAsia="zh-CN"/>
        </w:rPr>
        <w:pict>
          <v:shape id="_x0000_i1269" type="#_x0000_t75" alt=" " style="width:9.75pt;height:18pt;visibility:visible">
            <v:imagedata r:id="rId143" o:title=""/>
          </v:shape>
        </w:pict>
      </w:r>
      <w:r>
        <w:rPr>
          <w:color w:val="000000"/>
          <w:lang w:eastAsia="zh-CN"/>
        </w:rPr>
        <w:t>x+</w:t>
      </w:r>
      <w:r w:rsidRPr="00442642">
        <w:rPr>
          <w:rFonts w:cs="Times New Roman"/>
          <w:noProof/>
          <w:lang w:eastAsia="zh-CN"/>
        </w:rPr>
        <w:pict>
          <v:shape id="_x0000_i1270" type="#_x0000_t75" alt=" " style="width:9.75pt;height:15pt;visibility:visible">
            <v:imagedata r:id="rId144" o:title=""/>
          </v:shape>
        </w:pict>
      </w:r>
      <w:r>
        <w:rPr>
          <w:color w:val="000000"/>
          <w:lang w:eastAsia="zh-CN"/>
        </w:rPr>
        <w:t>=0.</w:t>
      </w:r>
      <w:r>
        <w:rPr>
          <w:rFonts w:cs="宋体" w:hint="eastAsia"/>
          <w:color w:val="000000"/>
          <w:lang w:eastAsia="zh-CN"/>
        </w:rPr>
        <w:t>模仿研究小组作法即可得答案。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4</w:t>
      </w:r>
      <w:r>
        <w:rPr>
          <w:rFonts w:cs="宋体" w:hint="eastAsia"/>
          <w:color w:val="000000"/>
        </w:rPr>
        <w:t>）以图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为例：</w:t>
      </w:r>
      <w:r>
        <w:rPr>
          <w:color w:val="000000"/>
        </w:rPr>
        <w:t>P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m</w:t>
      </w:r>
      <w:r>
        <w:rPr>
          <w:color w:val="000000"/>
          <w:vertAlign w:val="subscript"/>
        </w:rPr>
        <w:t>1</w:t>
      </w:r>
      <w:r>
        <w:rPr>
          <w:color w:val="000000"/>
        </w:rPr>
        <w:t>,n</w:t>
      </w:r>
      <w:r>
        <w:rPr>
          <w:color w:val="000000"/>
          <w:vertAlign w:val="subscript"/>
        </w:rPr>
        <w:t>1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Q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m</w:t>
      </w:r>
      <w:r>
        <w:rPr>
          <w:color w:val="000000"/>
          <w:vertAlign w:val="subscript"/>
        </w:rPr>
        <w:t>2</w:t>
      </w:r>
      <w:r>
        <w:rPr>
          <w:color w:val="000000"/>
        </w:rPr>
        <w:t>,n</w:t>
      </w:r>
      <w:r>
        <w:rPr>
          <w:color w:val="000000"/>
          <w:vertAlign w:val="subscript"/>
        </w:rPr>
        <w:t>2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,</w:t>
      </w:r>
      <w:r>
        <w:rPr>
          <w:rFonts w:cs="宋体" w:hint="eastAsia"/>
          <w:color w:val="000000"/>
        </w:rPr>
        <w:t>设方程的根为</w:t>
      </w:r>
      <w:r>
        <w:rPr>
          <w:color w:val="000000"/>
        </w:rPr>
        <w:t>x</w:t>
      </w:r>
      <w:r>
        <w:rPr>
          <w:rFonts w:cs="宋体" w:hint="eastAsia"/>
          <w:color w:val="000000"/>
        </w:rPr>
        <w:t>，根据三角形相似可得</w:t>
      </w:r>
      <w:r>
        <w:rPr>
          <w:color w:val="000000"/>
        </w:rPr>
        <w:t>.</w:t>
      </w:r>
      <w:r w:rsidRPr="00442642">
        <w:rPr>
          <w:rFonts w:cs="Times New Roman"/>
          <w:noProof/>
          <w:lang w:eastAsia="zh-CN"/>
        </w:rPr>
        <w:pict>
          <v:shape id="_x0000_i1271" type="#_x0000_t75" alt=" " style="width:24pt;height:21pt;visibility:visible">
            <v:imagedata r:id="rId146" o:title=""/>
          </v:shape>
        </w:pict>
      </w:r>
      <w:r>
        <w:rPr>
          <w:color w:val="000000"/>
        </w:rPr>
        <w:t>=</w:t>
      </w:r>
      <w:r w:rsidRPr="00442642">
        <w:rPr>
          <w:rFonts w:cs="Times New Roman"/>
          <w:noProof/>
          <w:lang w:eastAsia="zh-CN"/>
        </w:rPr>
        <w:pict>
          <v:shape id="_x0000_i1272" type="#_x0000_t75" alt=" " style="width:24.75pt;height:21pt;visibility:visible">
            <v:imagedata r:id="rId147" o:title=""/>
          </v:shape>
        </w:pict>
      </w:r>
      <w:r>
        <w:rPr>
          <w:color w:val="000000"/>
        </w:rPr>
        <w:t>.</w:t>
      </w:r>
      <w:r>
        <w:rPr>
          <w:rFonts w:cs="宋体" w:hint="eastAsia"/>
          <w:color w:val="000000"/>
        </w:rPr>
        <w:t>化简后为</w:t>
      </w:r>
      <w:r>
        <w:rPr>
          <w:color w:val="000000"/>
        </w:rPr>
        <w:t>x</w:t>
      </w:r>
      <w:r>
        <w:rPr>
          <w:color w:val="000000"/>
          <w:vertAlign w:val="superscript"/>
        </w:rPr>
        <w:t>2</w:t>
      </w:r>
      <w:r>
        <w:rPr>
          <w:color w:val="000000"/>
        </w:rPr>
        <w:t>-(m</w:t>
      </w:r>
      <w:r>
        <w:rPr>
          <w:color w:val="000000"/>
          <w:vertAlign w:val="subscript"/>
        </w:rPr>
        <w:t>1</w:t>
      </w:r>
      <w:r>
        <w:rPr>
          <w:color w:val="000000"/>
        </w:rPr>
        <w:t>+m</w:t>
      </w:r>
      <w:r>
        <w:rPr>
          <w:color w:val="000000"/>
          <w:vertAlign w:val="subscript"/>
        </w:rPr>
        <w:t>2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x+m</w:t>
      </w:r>
      <w:r>
        <w:rPr>
          <w:color w:val="000000"/>
          <w:vertAlign w:val="subscript"/>
        </w:rPr>
        <w:t>1</w:t>
      </w:r>
      <w:r>
        <w:rPr>
          <w:color w:val="000000"/>
        </w:rPr>
        <w:t>m</w:t>
      </w:r>
      <w:r>
        <w:rPr>
          <w:color w:val="000000"/>
          <w:vertAlign w:val="subscript"/>
        </w:rPr>
        <w:t>2</w:t>
      </w:r>
      <w:r>
        <w:rPr>
          <w:color w:val="000000"/>
        </w:rPr>
        <w:t>+n</w:t>
      </w:r>
      <w:r>
        <w:rPr>
          <w:color w:val="000000"/>
          <w:vertAlign w:val="subscript"/>
        </w:rPr>
        <w:t>1</w:t>
      </w:r>
      <w:r>
        <w:rPr>
          <w:color w:val="000000"/>
        </w:rPr>
        <w:t>n</w:t>
      </w:r>
      <w:r>
        <w:rPr>
          <w:color w:val="000000"/>
          <w:vertAlign w:val="subscript"/>
        </w:rPr>
        <w:t>2</w:t>
      </w:r>
      <w:r>
        <w:rPr>
          <w:color w:val="000000"/>
        </w:rPr>
        <w:t>=0.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又</w:t>
      </w:r>
      <w:r>
        <w:rPr>
          <w:color w:val="000000"/>
        </w:rPr>
        <w:t>x</w:t>
      </w:r>
      <w:r>
        <w:rPr>
          <w:color w:val="000000"/>
          <w:vertAlign w:val="superscript"/>
        </w:rPr>
        <w:t>2</w:t>
      </w:r>
      <w:r>
        <w:rPr>
          <w:color w:val="000000"/>
        </w:rPr>
        <w:t>+</w:t>
      </w:r>
      <w:r w:rsidRPr="00442642">
        <w:rPr>
          <w:rFonts w:cs="Times New Roman"/>
          <w:noProof/>
          <w:lang w:eastAsia="zh-CN"/>
        </w:rPr>
        <w:pict>
          <v:shape id="_x0000_i1273" type="#_x0000_t75" alt=" " style="width:9.75pt;height:18pt;visibility:visible">
            <v:imagedata r:id="rId143" o:title=""/>
          </v:shape>
        </w:pict>
      </w:r>
      <w:r>
        <w:rPr>
          <w:color w:val="000000"/>
        </w:rPr>
        <w:t>x+</w:t>
      </w:r>
      <w:r w:rsidRPr="00442642">
        <w:rPr>
          <w:rFonts w:cs="Times New Roman"/>
          <w:noProof/>
          <w:lang w:eastAsia="zh-CN"/>
        </w:rPr>
        <w:pict>
          <v:shape id="_x0000_i1274" type="#_x0000_t75" alt=" " style="width:9.75pt;height:15pt;visibility:visible">
            <v:imagedata r:id="rId144" o:title=""/>
          </v:shape>
        </w:pict>
      </w:r>
      <w:r>
        <w:rPr>
          <w:color w:val="000000"/>
        </w:rPr>
        <w:t>=0.</w:t>
      </w:r>
      <w:r>
        <w:rPr>
          <w:rFonts w:cs="宋体" w:hint="eastAsia"/>
          <w:color w:val="000000"/>
        </w:rPr>
        <w:t>再依据相对应的系数相等即可求出。</w:t>
      </w:r>
      <w:r>
        <w:rPr>
          <w:color w:val="000000"/>
        </w:rPr>
        <w:t xml:space="preserve">    </w:t>
      </w:r>
    </w:p>
    <w:p w:rsidR="004412F1" w:rsidRDefault="004412F1">
      <w:pPr>
        <w:rPr>
          <w:rFonts w:cs="Times New Roman"/>
          <w:lang w:eastAsia="zh-CN"/>
        </w:rPr>
      </w:pPr>
      <w:r>
        <w:rPr>
          <w:rFonts w:cs="宋体" w:hint="eastAsia"/>
          <w:lang w:eastAsia="zh-CN"/>
        </w:rPr>
        <w:t>四、压轴题</w:t>
      </w:r>
      <w:r>
        <w:rPr>
          <w:lang w:eastAsia="zh-CN"/>
        </w:rPr>
        <w:t>--</w:t>
      </w:r>
      <w:r>
        <w:rPr>
          <w:rFonts w:cs="宋体" w:hint="eastAsia"/>
          <w:lang w:eastAsia="zh-CN"/>
        </w:rPr>
        <w:t>一次函数</w:t>
      </w:r>
    </w:p>
    <w:p w:rsidR="004412F1" w:rsidRDefault="004412F1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7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）解：在</w:t>
      </w:r>
      <w:r>
        <w:rPr>
          <w:i/>
          <w:iCs/>
          <w:color w:val="000000"/>
          <w:lang w:eastAsia="zh-CN"/>
        </w:rPr>
        <w:t>□</w:t>
      </w:r>
      <w:r>
        <w:rPr>
          <w:color w:val="000000"/>
          <w:lang w:eastAsia="zh-CN"/>
        </w:rPr>
        <w:t>ABCD</w:t>
      </w:r>
      <w:r>
        <w:rPr>
          <w:rFonts w:cs="宋体" w:hint="eastAsia"/>
          <w:color w:val="000000"/>
          <w:lang w:eastAsia="zh-CN"/>
        </w:rPr>
        <w:t>中，</w:t>
      </w:r>
      <w:r>
        <w:rPr>
          <w:color w:val="000000"/>
          <w:lang w:eastAsia="zh-CN"/>
        </w:rPr>
        <w:t xml:space="preserve"> CD=AB=6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所以点</w:t>
      </w:r>
      <w:r>
        <w:rPr>
          <w:color w:val="000000"/>
          <w:lang w:eastAsia="zh-CN"/>
        </w:rPr>
        <w:t>P</w:t>
      </w:r>
      <w:r>
        <w:rPr>
          <w:rFonts w:cs="宋体" w:hint="eastAsia"/>
          <w:color w:val="000000"/>
          <w:lang w:eastAsia="zh-CN"/>
        </w:rPr>
        <w:t>与点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重合，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所以点</w:t>
      </w:r>
      <w:r>
        <w:rPr>
          <w:color w:val="000000"/>
          <w:lang w:eastAsia="zh-CN"/>
        </w:rPr>
        <w:t>P</w:t>
      </w:r>
      <w:r>
        <w:rPr>
          <w:rFonts w:cs="宋体" w:hint="eastAsia"/>
          <w:color w:val="000000"/>
          <w:lang w:eastAsia="zh-CN"/>
        </w:rPr>
        <w:t>的坐标为（</w:t>
      </w:r>
      <w:r>
        <w:rPr>
          <w:color w:val="000000"/>
          <w:lang w:eastAsia="zh-CN"/>
        </w:rPr>
        <w:t>3,4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.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）解：①当点</w:t>
      </w:r>
      <w:r>
        <w:rPr>
          <w:color w:val="000000"/>
          <w:lang w:eastAsia="zh-CN"/>
        </w:rPr>
        <w:t>P</w:t>
      </w:r>
      <w:r>
        <w:rPr>
          <w:rFonts w:cs="宋体" w:hint="eastAsia"/>
          <w:color w:val="000000"/>
          <w:lang w:eastAsia="zh-CN"/>
        </w:rPr>
        <w:t>在边</w:t>
      </w:r>
      <w:r>
        <w:rPr>
          <w:color w:val="000000"/>
          <w:lang w:eastAsia="zh-CN"/>
        </w:rPr>
        <w:t>AD</w:t>
      </w:r>
      <w:r>
        <w:rPr>
          <w:rFonts w:cs="宋体" w:hint="eastAsia"/>
          <w:color w:val="000000"/>
          <w:lang w:eastAsia="zh-CN"/>
        </w:rPr>
        <w:t>上时，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由已知得，直线</w:t>
      </w:r>
      <w:r>
        <w:rPr>
          <w:color w:val="000000"/>
          <w:lang w:eastAsia="zh-CN"/>
        </w:rPr>
        <w:t>AD</w:t>
      </w:r>
      <w:r>
        <w:rPr>
          <w:rFonts w:cs="宋体" w:hint="eastAsia"/>
          <w:color w:val="000000"/>
          <w:lang w:eastAsia="zh-CN"/>
        </w:rPr>
        <w:t>的函数表达式为</w:t>
      </w:r>
      <w:r>
        <w:rPr>
          <w:color w:val="000000"/>
          <w:lang w:eastAsia="zh-CN"/>
        </w:rPr>
        <w:t>y=-2x-2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设</w:t>
      </w:r>
      <w:r>
        <w:rPr>
          <w:color w:val="000000"/>
          <w:lang w:eastAsia="zh-CN"/>
        </w:rPr>
        <w:t>P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a,-2a-2</w:t>
      </w:r>
      <w:r>
        <w:rPr>
          <w:rFonts w:cs="宋体" w:hint="eastAsia"/>
          <w:color w:val="000000"/>
          <w:lang w:eastAsia="zh-CN"/>
        </w:rPr>
        <w:t>），且</w:t>
      </w:r>
      <w:r>
        <w:rPr>
          <w:color w:val="000000"/>
          <w:lang w:eastAsia="zh-CN"/>
        </w:rPr>
        <w:t>-3≤a≤1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若点</w:t>
      </w:r>
      <w:r>
        <w:rPr>
          <w:color w:val="000000"/>
          <w:lang w:eastAsia="zh-CN"/>
        </w:rPr>
        <w:t>P</w:t>
      </w:r>
      <w:r>
        <w:rPr>
          <w:rFonts w:cs="宋体" w:hint="eastAsia"/>
          <w:color w:val="000000"/>
          <w:lang w:eastAsia="zh-CN"/>
        </w:rPr>
        <w:t>关于</w:t>
      </w:r>
      <w:r>
        <w:rPr>
          <w:color w:val="000000"/>
          <w:lang w:eastAsia="zh-CN"/>
        </w:rPr>
        <w:t>x</w:t>
      </w:r>
      <w:r>
        <w:rPr>
          <w:rFonts w:cs="宋体" w:hint="eastAsia"/>
          <w:color w:val="000000"/>
          <w:lang w:eastAsia="zh-CN"/>
        </w:rPr>
        <w:t>轴对称点</w:t>
      </w:r>
      <w:r>
        <w:rPr>
          <w:color w:val="000000"/>
          <w:lang w:eastAsia="zh-CN"/>
        </w:rPr>
        <w:t>Q</w:t>
      </w:r>
      <w:r>
        <w:rPr>
          <w:color w:val="000000"/>
          <w:vertAlign w:val="subscript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a,2a+2</w:t>
      </w:r>
      <w:r>
        <w:rPr>
          <w:rFonts w:cs="宋体" w:hint="eastAsia"/>
          <w:color w:val="000000"/>
          <w:lang w:eastAsia="zh-CN"/>
        </w:rPr>
        <w:t>）在直线</w:t>
      </w:r>
      <w:r>
        <w:rPr>
          <w:color w:val="000000"/>
          <w:lang w:eastAsia="zh-CN"/>
        </w:rPr>
        <w:t>y=x-1</w:t>
      </w:r>
      <w:r>
        <w:rPr>
          <w:rFonts w:cs="宋体" w:hint="eastAsia"/>
          <w:color w:val="000000"/>
          <w:lang w:eastAsia="zh-CN"/>
        </w:rPr>
        <w:t>上，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所以</w:t>
      </w:r>
      <w:r>
        <w:rPr>
          <w:color w:val="000000"/>
          <w:lang w:eastAsia="zh-CN"/>
        </w:rPr>
        <w:t>2a+2=a-1</w:t>
      </w:r>
      <w:r>
        <w:rPr>
          <w:rFonts w:cs="宋体" w:hint="eastAsia"/>
          <w:color w:val="000000"/>
          <w:lang w:eastAsia="zh-CN"/>
        </w:rPr>
        <w:t>，解得</w:t>
      </w:r>
      <w:r>
        <w:rPr>
          <w:color w:val="000000"/>
          <w:lang w:eastAsia="zh-CN"/>
        </w:rPr>
        <w:t>a=-3</w:t>
      </w:r>
      <w:r>
        <w:rPr>
          <w:rFonts w:cs="宋体" w:hint="eastAsia"/>
          <w:color w:val="000000"/>
          <w:lang w:eastAsia="zh-CN"/>
        </w:rPr>
        <w:t>，此时</w:t>
      </w:r>
      <w:r>
        <w:rPr>
          <w:color w:val="000000"/>
          <w:lang w:eastAsia="zh-CN"/>
        </w:rPr>
        <w:t>P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-3,4</w:t>
      </w:r>
      <w:r>
        <w:rPr>
          <w:rFonts w:cs="宋体" w:hint="eastAsia"/>
          <w:color w:val="000000"/>
          <w:lang w:eastAsia="zh-CN"/>
        </w:rPr>
        <w:t>）。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</w:rPr>
        <w:t>若点Ｐ关于</w:t>
      </w:r>
      <w:r>
        <w:rPr>
          <w:color w:val="000000"/>
        </w:rPr>
        <w:t>y</w:t>
      </w:r>
      <w:r>
        <w:rPr>
          <w:rFonts w:cs="宋体" w:hint="eastAsia"/>
          <w:color w:val="000000"/>
        </w:rPr>
        <w:t>轴对称点</w:t>
      </w:r>
      <w:r>
        <w:rPr>
          <w:color w:val="000000"/>
        </w:rPr>
        <w:t>Q</w:t>
      </w:r>
      <w:r>
        <w:rPr>
          <w:color w:val="000000"/>
          <w:vertAlign w:val="subscript"/>
        </w:rPr>
        <w:t>2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-a,-2a-2</w:t>
      </w:r>
      <w:r>
        <w:rPr>
          <w:rFonts w:cs="宋体" w:hint="eastAsia"/>
          <w:color w:val="000000"/>
        </w:rPr>
        <w:t>）在直线</w:t>
      </w:r>
      <w:r>
        <w:rPr>
          <w:color w:val="000000"/>
        </w:rPr>
        <w:t>y=x-1</w:t>
      </w:r>
      <w:r>
        <w:rPr>
          <w:rFonts w:cs="宋体" w:hint="eastAsia"/>
          <w:color w:val="000000"/>
        </w:rPr>
        <w:t>上，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所以</w:t>
      </w:r>
      <w:r>
        <w:rPr>
          <w:color w:val="000000"/>
        </w:rPr>
        <w:t>-2a-2=-a-1</w:t>
      </w:r>
      <w:r>
        <w:rPr>
          <w:rFonts w:cs="宋体" w:hint="eastAsia"/>
          <w:color w:val="000000"/>
        </w:rPr>
        <w:t>，解得</w:t>
      </w:r>
      <w:r>
        <w:rPr>
          <w:color w:val="000000"/>
        </w:rPr>
        <w:t>a=-1</w:t>
      </w:r>
      <w:r>
        <w:rPr>
          <w:rFonts w:cs="宋体" w:hint="eastAsia"/>
          <w:color w:val="000000"/>
        </w:rPr>
        <w:t>，此时</w:t>
      </w:r>
      <w:r>
        <w:rPr>
          <w:color w:val="000000"/>
        </w:rPr>
        <w:t>P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-1,0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rFonts w:cs="宋体" w:hint="eastAsia"/>
          <w:color w:val="000000"/>
          <w:lang w:eastAsia="zh-CN"/>
        </w:rPr>
        <w:t>②当点</w:t>
      </w:r>
      <w:r>
        <w:rPr>
          <w:color w:val="000000"/>
          <w:lang w:eastAsia="zh-CN"/>
        </w:rPr>
        <w:t>P</w:t>
      </w:r>
      <w:r>
        <w:rPr>
          <w:rFonts w:cs="宋体" w:hint="eastAsia"/>
          <w:color w:val="000000"/>
          <w:lang w:eastAsia="zh-CN"/>
        </w:rPr>
        <w:t>在边</w:t>
      </w:r>
      <w:r>
        <w:rPr>
          <w:color w:val="000000"/>
          <w:lang w:eastAsia="zh-CN"/>
        </w:rPr>
        <w:t>AB</w:t>
      </w:r>
      <w:r>
        <w:rPr>
          <w:rFonts w:cs="宋体" w:hint="eastAsia"/>
          <w:color w:val="000000"/>
          <w:lang w:eastAsia="zh-CN"/>
        </w:rPr>
        <w:t>上时，设</w:t>
      </w:r>
      <w:r>
        <w:rPr>
          <w:color w:val="000000"/>
          <w:lang w:eastAsia="zh-CN"/>
        </w:rPr>
        <w:t>P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a,-4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,</w:t>
      </w:r>
      <w:r>
        <w:rPr>
          <w:rFonts w:cs="宋体" w:hint="eastAsia"/>
          <w:color w:val="000000"/>
          <w:lang w:eastAsia="zh-CN"/>
        </w:rPr>
        <w:t>且</w:t>
      </w:r>
      <w:r>
        <w:rPr>
          <w:color w:val="000000"/>
          <w:lang w:eastAsia="zh-CN"/>
        </w:rPr>
        <w:t>1≤a≤7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若点</w:t>
      </w:r>
      <w:r>
        <w:rPr>
          <w:color w:val="000000"/>
          <w:lang w:eastAsia="zh-CN"/>
        </w:rPr>
        <w:t>P</w:t>
      </w:r>
      <w:r>
        <w:rPr>
          <w:rFonts w:cs="宋体" w:hint="eastAsia"/>
          <w:color w:val="000000"/>
          <w:lang w:eastAsia="zh-CN"/>
        </w:rPr>
        <w:t>关于</w:t>
      </w:r>
      <w:r>
        <w:rPr>
          <w:color w:val="000000"/>
          <w:lang w:eastAsia="zh-CN"/>
        </w:rPr>
        <w:t>x</w:t>
      </w:r>
      <w:r>
        <w:rPr>
          <w:rFonts w:cs="宋体" w:hint="eastAsia"/>
          <w:color w:val="000000"/>
          <w:lang w:eastAsia="zh-CN"/>
        </w:rPr>
        <w:t>轴对称点</w:t>
      </w:r>
      <w:r>
        <w:rPr>
          <w:color w:val="000000"/>
          <w:lang w:eastAsia="zh-CN"/>
        </w:rPr>
        <w:t>Q</w:t>
      </w:r>
      <w:r>
        <w:rPr>
          <w:color w:val="000000"/>
          <w:vertAlign w:val="subscript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）在直线</w:t>
      </w:r>
      <w:r>
        <w:rPr>
          <w:color w:val="000000"/>
          <w:lang w:eastAsia="zh-CN"/>
        </w:rPr>
        <w:t>y=x-1</w:t>
      </w:r>
      <w:r>
        <w:rPr>
          <w:rFonts w:cs="宋体" w:hint="eastAsia"/>
          <w:color w:val="000000"/>
          <w:lang w:eastAsia="zh-CN"/>
        </w:rPr>
        <w:t>上，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所以</w:t>
      </w:r>
      <w:r>
        <w:rPr>
          <w:color w:val="000000"/>
          <w:lang w:eastAsia="zh-CN"/>
        </w:rPr>
        <w:t>4=a-1</w:t>
      </w:r>
      <w:r>
        <w:rPr>
          <w:rFonts w:cs="宋体" w:hint="eastAsia"/>
          <w:color w:val="000000"/>
          <w:lang w:eastAsia="zh-CN"/>
        </w:rPr>
        <w:t>，解得</w:t>
      </w:r>
      <w:r>
        <w:rPr>
          <w:color w:val="000000"/>
          <w:lang w:eastAsia="zh-CN"/>
        </w:rPr>
        <w:t>a=5,</w:t>
      </w:r>
      <w:r>
        <w:rPr>
          <w:rFonts w:cs="宋体" w:hint="eastAsia"/>
          <w:color w:val="000000"/>
          <w:lang w:eastAsia="zh-CN"/>
        </w:rPr>
        <w:t>此时</w:t>
      </w:r>
      <w:r>
        <w:rPr>
          <w:color w:val="000000"/>
          <w:lang w:eastAsia="zh-CN"/>
        </w:rPr>
        <w:t>P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5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-4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.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若点</w:t>
      </w:r>
      <w:r>
        <w:rPr>
          <w:color w:val="000000"/>
          <w:lang w:eastAsia="zh-CN"/>
        </w:rPr>
        <w:t>P</w:t>
      </w:r>
      <w:r>
        <w:rPr>
          <w:rFonts w:cs="宋体" w:hint="eastAsia"/>
          <w:color w:val="000000"/>
          <w:lang w:eastAsia="zh-CN"/>
        </w:rPr>
        <w:t>关于</w:t>
      </w:r>
      <w:r>
        <w:rPr>
          <w:color w:val="000000"/>
          <w:lang w:eastAsia="zh-CN"/>
        </w:rPr>
        <w:t>y</w:t>
      </w:r>
      <w:r>
        <w:rPr>
          <w:rFonts w:cs="宋体" w:hint="eastAsia"/>
          <w:color w:val="000000"/>
          <w:lang w:eastAsia="zh-CN"/>
        </w:rPr>
        <w:t>轴对称点</w:t>
      </w:r>
      <w:r>
        <w:rPr>
          <w:color w:val="000000"/>
          <w:lang w:eastAsia="zh-CN"/>
        </w:rPr>
        <w:t>Q</w:t>
      </w:r>
      <w:r>
        <w:rPr>
          <w:color w:val="000000"/>
          <w:vertAlign w:val="subscript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-a,-4</w:t>
      </w:r>
      <w:r>
        <w:rPr>
          <w:rFonts w:cs="宋体" w:hint="eastAsia"/>
          <w:color w:val="000000"/>
          <w:lang w:eastAsia="zh-CN"/>
        </w:rPr>
        <w:t>）在直线</w:t>
      </w:r>
      <w:r>
        <w:rPr>
          <w:color w:val="000000"/>
          <w:lang w:eastAsia="zh-CN"/>
        </w:rPr>
        <w:t>y=x-1</w:t>
      </w:r>
      <w:r>
        <w:rPr>
          <w:rFonts w:cs="宋体" w:hint="eastAsia"/>
          <w:color w:val="000000"/>
          <w:lang w:eastAsia="zh-CN"/>
        </w:rPr>
        <w:t>上，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所以</w:t>
      </w:r>
      <w:r>
        <w:rPr>
          <w:color w:val="000000"/>
          <w:lang w:eastAsia="zh-CN"/>
        </w:rPr>
        <w:t>-4=-a-1</w:t>
      </w:r>
      <w:r>
        <w:rPr>
          <w:rFonts w:cs="宋体" w:hint="eastAsia"/>
          <w:color w:val="000000"/>
          <w:lang w:eastAsia="zh-CN"/>
        </w:rPr>
        <w:t>，解得</w:t>
      </w:r>
      <w:r>
        <w:rPr>
          <w:color w:val="000000"/>
          <w:lang w:eastAsia="zh-CN"/>
        </w:rPr>
        <w:t>a=3,</w:t>
      </w:r>
      <w:r>
        <w:rPr>
          <w:rFonts w:cs="宋体" w:hint="eastAsia"/>
          <w:color w:val="000000"/>
          <w:lang w:eastAsia="zh-CN"/>
        </w:rPr>
        <w:t>此时</w:t>
      </w:r>
      <w:r>
        <w:rPr>
          <w:color w:val="000000"/>
          <w:lang w:eastAsia="zh-CN"/>
        </w:rPr>
        <w:t>P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-4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.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综上所述，点</w:t>
      </w:r>
      <w:r>
        <w:rPr>
          <w:color w:val="000000"/>
          <w:lang w:eastAsia="zh-CN"/>
        </w:rPr>
        <w:t>P</w:t>
      </w:r>
      <w:r>
        <w:rPr>
          <w:rFonts w:cs="宋体" w:hint="eastAsia"/>
          <w:color w:val="000000"/>
          <w:lang w:eastAsia="zh-CN"/>
        </w:rPr>
        <w:t>的坐标为（</w:t>
      </w:r>
      <w:r>
        <w:rPr>
          <w:color w:val="000000"/>
          <w:lang w:eastAsia="zh-CN"/>
        </w:rPr>
        <w:t>-3,4</w:t>
      </w:r>
      <w:r>
        <w:rPr>
          <w:rFonts w:cs="宋体" w:hint="eastAsia"/>
          <w:color w:val="000000"/>
          <w:lang w:eastAsia="zh-CN"/>
        </w:rPr>
        <w:t>）或（</w:t>
      </w:r>
      <w:r>
        <w:rPr>
          <w:color w:val="000000"/>
          <w:lang w:eastAsia="zh-CN"/>
        </w:rPr>
        <w:t>-1,0</w:t>
      </w:r>
      <w:r>
        <w:rPr>
          <w:rFonts w:cs="宋体" w:hint="eastAsia"/>
          <w:color w:val="000000"/>
          <w:lang w:eastAsia="zh-CN"/>
        </w:rPr>
        <w:t>）或（</w:t>
      </w:r>
      <w:r>
        <w:rPr>
          <w:color w:val="000000"/>
          <w:lang w:eastAsia="zh-CN"/>
        </w:rPr>
        <w:t>5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-4</w:t>
      </w:r>
      <w:r>
        <w:rPr>
          <w:rFonts w:cs="宋体" w:hint="eastAsia"/>
          <w:color w:val="000000"/>
          <w:lang w:eastAsia="zh-CN"/>
        </w:rPr>
        <w:t>）或（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-4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.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）解：因为直线</w:t>
      </w:r>
      <w:r>
        <w:rPr>
          <w:color w:val="000000"/>
          <w:lang w:eastAsia="zh-CN"/>
        </w:rPr>
        <w:t>AD</w:t>
      </w:r>
      <w:r>
        <w:rPr>
          <w:rFonts w:cs="宋体" w:hint="eastAsia"/>
          <w:color w:val="000000"/>
          <w:lang w:eastAsia="zh-CN"/>
        </w:rPr>
        <w:t>为</w:t>
      </w:r>
      <w:r>
        <w:rPr>
          <w:color w:val="000000"/>
          <w:lang w:eastAsia="zh-CN"/>
        </w:rPr>
        <w:t>y=-2x-2</w:t>
      </w:r>
      <w:r>
        <w:rPr>
          <w:rFonts w:cs="宋体" w:hint="eastAsia"/>
          <w:color w:val="000000"/>
          <w:lang w:eastAsia="zh-CN"/>
        </w:rPr>
        <w:t>，所以</w:t>
      </w:r>
      <w:r>
        <w:rPr>
          <w:color w:val="000000"/>
          <w:lang w:eastAsia="zh-CN"/>
        </w:rPr>
        <w:t>G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0,-2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.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①如图，当点</w:t>
      </w:r>
      <w:r>
        <w:rPr>
          <w:color w:val="000000"/>
          <w:lang w:eastAsia="zh-CN"/>
        </w:rPr>
        <w:t>P</w:t>
      </w:r>
      <w:r>
        <w:rPr>
          <w:rFonts w:cs="宋体" w:hint="eastAsia"/>
          <w:color w:val="000000"/>
          <w:lang w:eastAsia="zh-CN"/>
        </w:rPr>
        <w:t>在</w:t>
      </w:r>
      <w:r>
        <w:rPr>
          <w:color w:val="000000"/>
          <w:lang w:eastAsia="zh-CN"/>
        </w:rPr>
        <w:t>CD</w:t>
      </w:r>
      <w:r>
        <w:rPr>
          <w:rFonts w:cs="宋体" w:hint="eastAsia"/>
          <w:color w:val="000000"/>
          <w:lang w:eastAsia="zh-CN"/>
        </w:rPr>
        <w:t>边上时，可设</w:t>
      </w:r>
      <w:r>
        <w:rPr>
          <w:color w:val="000000"/>
          <w:lang w:eastAsia="zh-CN"/>
        </w:rPr>
        <w:t>P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m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,</w:t>
      </w:r>
      <w:r>
        <w:rPr>
          <w:rFonts w:cs="宋体" w:hint="eastAsia"/>
          <w:color w:val="000000"/>
          <w:lang w:eastAsia="zh-CN"/>
        </w:rPr>
        <w:t>且</w:t>
      </w:r>
      <w:r>
        <w:rPr>
          <w:color w:val="000000"/>
          <w:lang w:eastAsia="zh-CN"/>
        </w:rPr>
        <w:t>-3≤m≤3,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则可得</w:t>
      </w:r>
      <w:r>
        <w:rPr>
          <w:color w:val="000000"/>
          <w:lang w:eastAsia="zh-CN"/>
        </w:rPr>
        <w:t>M′P=PM=4+2=6,M′G=GM=|m|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易证得</w:t>
      </w:r>
      <w:r>
        <w:rPr>
          <w:rFonts w:ascii="宋体" w:hAnsi="宋体" w:cs="宋体" w:hint="eastAsia"/>
          <w:color w:val="000000"/>
          <w:lang w:eastAsia="zh-CN"/>
        </w:rPr>
        <w:t>△</w:t>
      </w:r>
      <w:r>
        <w:rPr>
          <w:color w:val="000000"/>
          <w:lang w:eastAsia="zh-CN"/>
        </w:rPr>
        <w:t>OGM′~</w:t>
      </w:r>
      <w:r>
        <w:rPr>
          <w:rFonts w:ascii="宋体" w:hAnsi="宋体" w:cs="宋体" w:hint="eastAsia"/>
          <w:color w:val="000000"/>
          <w:lang w:eastAsia="zh-CN"/>
        </w:rPr>
        <w:t>△</w:t>
      </w:r>
      <w:r>
        <w:rPr>
          <w:color w:val="000000"/>
          <w:lang w:eastAsia="zh-CN"/>
        </w:rPr>
        <w:t>HM′P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则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275" type="#_x0000_t75" alt=" " style="width:63pt;height:21pt;visibility:visible">
            <v:imagedata r:id="rId149" o:title=""/>
          </v:shape>
        </w:pict>
      </w:r>
      <w:r>
        <w:rPr>
          <w:color w:val="000000"/>
          <w:lang w:eastAsia="zh-CN"/>
        </w:rPr>
        <w:t>,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即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276" type="#_x0000_t75" alt=" " style="width:51pt;height:26.25pt;visibility:visible">
            <v:imagedata r:id="rId150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则</w:t>
      </w:r>
      <w:r>
        <w:rPr>
          <w:color w:val="000000"/>
          <w:lang w:eastAsia="zh-CN"/>
        </w:rPr>
        <w:t xml:space="preserve">OM′= </w:t>
      </w:r>
      <w:r w:rsidRPr="00442642">
        <w:rPr>
          <w:rFonts w:cs="Times New Roman"/>
          <w:noProof/>
          <w:lang w:eastAsia="zh-CN"/>
        </w:rPr>
        <w:pict>
          <v:shape id="_x0000_i1277" type="#_x0000_t75" alt=" " style="width:19.5pt;height:21pt;visibility:visible">
            <v:imagedata r:id="rId151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在</w:t>
      </w:r>
      <w:r>
        <w:rPr>
          <w:color w:val="000000"/>
          <w:lang w:eastAsia="zh-CN"/>
        </w:rPr>
        <w:t>Rt</w:t>
      </w:r>
      <w:r>
        <w:rPr>
          <w:rFonts w:ascii="宋体" w:hAnsi="宋体" w:cs="宋体" w:hint="eastAsia"/>
          <w:color w:val="000000"/>
          <w:lang w:eastAsia="zh-CN"/>
        </w:rPr>
        <w:t>△</w:t>
      </w:r>
      <w:r>
        <w:rPr>
          <w:color w:val="000000"/>
          <w:lang w:eastAsia="zh-CN"/>
        </w:rPr>
        <w:t>OGM′</w:t>
      </w:r>
      <w:r>
        <w:rPr>
          <w:rFonts w:cs="宋体" w:hint="eastAsia"/>
          <w:color w:val="000000"/>
          <w:lang w:eastAsia="zh-CN"/>
        </w:rPr>
        <w:t>中，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由勾股定理得，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278" type="#_x0000_t75" alt=" " style="width:77.25pt;height:24pt;visibility:visible">
            <v:imagedata r:id="rId152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解得</w:t>
      </w:r>
      <w:r>
        <w:rPr>
          <w:color w:val="000000"/>
          <w:lang w:eastAsia="zh-CN"/>
        </w:rPr>
        <w:t xml:space="preserve">m= </w:t>
      </w:r>
      <w:r w:rsidRPr="00442642">
        <w:rPr>
          <w:rFonts w:cs="Times New Roman"/>
          <w:noProof/>
          <w:lang w:eastAsia="zh-CN"/>
        </w:rPr>
        <w:pict>
          <v:shape id="_x0000_i1279" type="#_x0000_t75" alt=" " style="width:36pt;height:30pt;visibility:visible">
            <v:imagedata r:id="rId153" o:title=""/>
          </v:shape>
        </w:pict>
      </w:r>
      <w:r>
        <w:rPr>
          <w:rFonts w:cs="宋体" w:hint="eastAsia"/>
          <w:color w:val="000000"/>
          <w:lang w:eastAsia="zh-CN"/>
        </w:rPr>
        <w:t>或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280" type="#_x0000_t75" alt=" " style="width:23.25pt;height:30pt;visibility:visible">
            <v:imagedata r:id="rId154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则</w:t>
      </w:r>
      <w:r>
        <w:rPr>
          <w:color w:val="000000"/>
          <w:lang w:eastAsia="zh-CN"/>
        </w:rPr>
        <w:t>P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281" type="#_x0000_t75" alt=" " style="width:36pt;height:30pt;visibility:visible">
            <v:imagedata r:id="rId153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）或（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282" type="#_x0000_t75" alt=" " style="width:23.25pt;height:30pt;visibility:visible">
            <v:imagedata r:id="rId154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）；</w:t>
      </w:r>
      <w:r>
        <w:rPr>
          <w:rFonts w:cs="Times New Roman"/>
          <w:lang w:eastAsia="zh-CN"/>
        </w:rPr>
        <w:br/>
      </w:r>
      <w:r w:rsidRPr="00442642">
        <w:rPr>
          <w:rFonts w:cs="Times New Roman"/>
          <w:noProof/>
          <w:lang w:eastAsia="zh-CN"/>
        </w:rPr>
        <w:pict>
          <v:shape id="_x0000_i1283" type="#_x0000_t75" alt=" " style="width:186.75pt;height:162pt;visibility:visible">
            <v:imagedata r:id="rId155" o:title=""/>
          </v:shape>
        </w:pic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②如下图，当点</w:t>
      </w:r>
      <w:r>
        <w:rPr>
          <w:color w:val="000000"/>
          <w:lang w:eastAsia="zh-CN"/>
        </w:rPr>
        <w:t>P</w:t>
      </w:r>
      <w:r>
        <w:rPr>
          <w:rFonts w:cs="宋体" w:hint="eastAsia"/>
          <w:color w:val="000000"/>
          <w:lang w:eastAsia="zh-CN"/>
        </w:rPr>
        <w:t>在</w:t>
      </w:r>
      <w:r>
        <w:rPr>
          <w:color w:val="000000"/>
          <w:lang w:eastAsia="zh-CN"/>
        </w:rPr>
        <w:t>AD</w:t>
      </w:r>
      <w:r>
        <w:rPr>
          <w:rFonts w:cs="宋体" w:hint="eastAsia"/>
          <w:color w:val="000000"/>
          <w:lang w:eastAsia="zh-CN"/>
        </w:rPr>
        <w:t>边上时，设</w:t>
      </w:r>
      <w:r>
        <w:rPr>
          <w:color w:val="000000"/>
          <w:lang w:eastAsia="zh-CN"/>
        </w:rPr>
        <w:t>P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m,-2m-2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,</w:t>
      </w:r>
      <w:r>
        <w:rPr>
          <w:rFonts w:cs="Times New Roman"/>
          <w:lang w:eastAsia="zh-CN"/>
        </w:rPr>
        <w:br/>
      </w:r>
      <w:r w:rsidRPr="00442642">
        <w:rPr>
          <w:rFonts w:cs="Times New Roman"/>
          <w:noProof/>
          <w:lang w:eastAsia="zh-CN"/>
        </w:rPr>
        <w:pict>
          <v:shape id="_x0000_i1284" type="#_x0000_t75" alt=" " style="width:186.75pt;height:162pt;visibility:visible">
            <v:imagedata r:id="rId156" o:title=""/>
          </v:shape>
        </w:pic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则</w:t>
      </w:r>
      <w:r>
        <w:rPr>
          <w:color w:val="000000"/>
          <w:lang w:eastAsia="zh-CN"/>
        </w:rPr>
        <w:t>PM′=PM=|-2m|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GM′=MG=|m|,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易证得</w:t>
      </w:r>
      <w:r>
        <w:rPr>
          <w:rFonts w:ascii="宋体" w:hAnsi="宋体" w:cs="宋体" w:hint="eastAsia"/>
          <w:color w:val="000000"/>
          <w:lang w:eastAsia="zh-CN"/>
        </w:rPr>
        <w:t>△</w:t>
      </w:r>
      <w:r>
        <w:rPr>
          <w:color w:val="000000"/>
          <w:lang w:eastAsia="zh-CN"/>
        </w:rPr>
        <w:t>OGM′~</w:t>
      </w:r>
      <w:r>
        <w:rPr>
          <w:rFonts w:ascii="宋体" w:hAnsi="宋体" w:cs="宋体" w:hint="eastAsia"/>
          <w:color w:val="000000"/>
          <w:lang w:eastAsia="zh-CN"/>
        </w:rPr>
        <w:t>△</w:t>
      </w:r>
      <w:r>
        <w:rPr>
          <w:color w:val="000000"/>
          <w:lang w:eastAsia="zh-CN"/>
        </w:rPr>
        <w:t>HM′P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则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285" type="#_x0000_t75" alt=" " style="width:63pt;height:21pt;visibility:visible">
            <v:imagedata r:id="rId149" o:title=""/>
          </v:shape>
        </w:pict>
      </w:r>
      <w:r>
        <w:rPr>
          <w:color w:val="000000"/>
          <w:lang w:eastAsia="zh-CN"/>
        </w:rPr>
        <w:t>,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即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286" type="#_x0000_t75" alt=" " style="width:74.25pt;height:31.5pt;visibility:visible">
            <v:imagedata r:id="rId157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则</w:t>
      </w:r>
      <w:r>
        <w:rPr>
          <w:color w:val="000000"/>
          <w:lang w:eastAsia="zh-CN"/>
        </w:rPr>
        <w:t xml:space="preserve">OM′= </w:t>
      </w:r>
      <w:r w:rsidRPr="00442642">
        <w:rPr>
          <w:rFonts w:cs="Times New Roman"/>
          <w:noProof/>
          <w:lang w:eastAsia="zh-CN"/>
        </w:rPr>
        <w:pict>
          <v:shape id="_x0000_i1287" type="#_x0000_t75" alt=" " style="width:42.75pt;height:21pt;visibility:visible">
            <v:imagedata r:id="rId158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在</w:t>
      </w:r>
      <w:r>
        <w:rPr>
          <w:color w:val="000000"/>
          <w:lang w:eastAsia="zh-CN"/>
        </w:rPr>
        <w:t>Rt</w:t>
      </w:r>
      <w:r>
        <w:rPr>
          <w:rFonts w:ascii="宋体" w:hAnsi="宋体" w:cs="宋体" w:hint="eastAsia"/>
          <w:color w:val="000000"/>
          <w:lang w:eastAsia="zh-CN"/>
        </w:rPr>
        <w:t>△</w:t>
      </w:r>
      <w:r>
        <w:rPr>
          <w:color w:val="000000"/>
          <w:lang w:eastAsia="zh-CN"/>
        </w:rPr>
        <w:t>OGM′</w:t>
      </w:r>
      <w:r>
        <w:rPr>
          <w:rFonts w:cs="宋体" w:hint="eastAsia"/>
          <w:color w:val="000000"/>
          <w:lang w:eastAsia="zh-CN"/>
        </w:rPr>
        <w:t>中，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由勾股定理得，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288" type="#_x0000_t75" alt=" " style="width:100.5pt;height:24pt;visibility:visible">
            <v:imagedata r:id="rId159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整理得</w:t>
      </w:r>
      <w:r>
        <w:rPr>
          <w:color w:val="000000"/>
          <w:lang w:eastAsia="zh-CN"/>
        </w:rPr>
        <w:t xml:space="preserve">m= </w:t>
      </w:r>
      <w:r w:rsidRPr="00442642">
        <w:rPr>
          <w:rFonts w:cs="Times New Roman"/>
          <w:noProof/>
          <w:lang w:eastAsia="zh-CN"/>
        </w:rPr>
        <w:pict>
          <v:shape id="_x0000_i1289" type="#_x0000_t75" alt=" " style="width:22.5pt;height:21pt;visibility:visible">
            <v:imagedata r:id="rId160" o:title=""/>
          </v:shape>
        </w:pict>
      </w:r>
      <w:r>
        <w:rPr>
          <w:color w:val="000000"/>
          <w:lang w:eastAsia="zh-CN"/>
        </w:rPr>
        <w:t>,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则</w:t>
      </w:r>
      <w:r>
        <w:rPr>
          <w:color w:val="000000"/>
          <w:lang w:eastAsia="zh-CN"/>
        </w:rPr>
        <w:t>P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290" type="#_x0000_t75" alt=" " style="width:22.5pt;height:21pt;visibility:visible">
            <v:imagedata r:id="rId160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如下图，当点</w:t>
      </w:r>
      <w:r>
        <w:rPr>
          <w:color w:val="000000"/>
          <w:lang w:eastAsia="zh-CN"/>
        </w:rPr>
        <w:t>P</w:t>
      </w:r>
      <w:r>
        <w:rPr>
          <w:rFonts w:cs="宋体" w:hint="eastAsia"/>
          <w:color w:val="000000"/>
          <w:lang w:eastAsia="zh-CN"/>
        </w:rPr>
        <w:t>在</w:t>
      </w:r>
      <w:r>
        <w:rPr>
          <w:color w:val="000000"/>
          <w:lang w:eastAsia="zh-CN"/>
        </w:rPr>
        <w:t>AB</w:t>
      </w:r>
      <w:r>
        <w:rPr>
          <w:rFonts w:cs="宋体" w:hint="eastAsia"/>
          <w:color w:val="000000"/>
          <w:lang w:eastAsia="zh-CN"/>
        </w:rPr>
        <w:t>边上时，设</w:t>
      </w:r>
      <w:r>
        <w:rPr>
          <w:color w:val="000000"/>
          <w:lang w:eastAsia="zh-CN"/>
        </w:rPr>
        <w:t>P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m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-4</w:t>
      </w:r>
      <w:r>
        <w:rPr>
          <w:rFonts w:cs="宋体" w:hint="eastAsia"/>
          <w:color w:val="000000"/>
          <w:lang w:eastAsia="zh-CN"/>
        </w:rPr>
        <w:t>），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此时</w:t>
      </w:r>
      <w:r>
        <w:rPr>
          <w:color w:val="000000"/>
          <w:lang w:eastAsia="zh-CN"/>
        </w:rPr>
        <w:t>M′</w:t>
      </w:r>
      <w:r>
        <w:rPr>
          <w:rFonts w:cs="宋体" w:hint="eastAsia"/>
          <w:color w:val="000000"/>
          <w:lang w:eastAsia="zh-CN"/>
        </w:rPr>
        <w:t>在</w:t>
      </w:r>
      <w:r>
        <w:rPr>
          <w:color w:val="000000"/>
          <w:lang w:eastAsia="zh-CN"/>
        </w:rPr>
        <w:t>y</w:t>
      </w:r>
      <w:r>
        <w:rPr>
          <w:rFonts w:cs="宋体" w:hint="eastAsia"/>
          <w:color w:val="000000"/>
          <w:lang w:eastAsia="zh-CN"/>
        </w:rPr>
        <w:t>轴上，则四边形</w:t>
      </w:r>
      <w:r>
        <w:rPr>
          <w:color w:val="000000"/>
          <w:lang w:eastAsia="zh-CN"/>
        </w:rPr>
        <w:t>PM′GM</w:t>
      </w:r>
      <w:r>
        <w:rPr>
          <w:rFonts w:cs="宋体" w:hint="eastAsia"/>
          <w:color w:val="000000"/>
          <w:lang w:eastAsia="zh-CN"/>
        </w:rPr>
        <w:t>是正方形，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所以</w:t>
      </w:r>
      <w:r>
        <w:rPr>
          <w:color w:val="000000"/>
          <w:lang w:eastAsia="zh-CN"/>
        </w:rPr>
        <w:t>GM=PM=4-2=2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则</w:t>
      </w:r>
      <w:r>
        <w:rPr>
          <w:color w:val="000000"/>
          <w:lang w:eastAsia="zh-CN"/>
        </w:rPr>
        <w:t>P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-4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.</w:t>
      </w:r>
      <w:r>
        <w:rPr>
          <w:rFonts w:cs="Times New Roman"/>
          <w:lang w:eastAsia="zh-CN"/>
        </w:rPr>
        <w:br/>
      </w:r>
      <w:r w:rsidRPr="00442642">
        <w:rPr>
          <w:rFonts w:cs="Times New Roman"/>
          <w:noProof/>
          <w:lang w:eastAsia="zh-CN"/>
        </w:rPr>
        <w:pict>
          <v:shape id="_x0000_i1291" type="#_x0000_t75" alt=" " style="width:186.75pt;height:162pt;visibility:visible">
            <v:imagedata r:id="rId161" o:title=""/>
          </v:shape>
        </w:pic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综上所述，点</w:t>
      </w:r>
      <w:r>
        <w:rPr>
          <w:color w:val="000000"/>
          <w:lang w:eastAsia="zh-CN"/>
        </w:rPr>
        <w:t>P</w:t>
      </w:r>
      <w:r>
        <w:rPr>
          <w:rFonts w:cs="宋体" w:hint="eastAsia"/>
          <w:color w:val="000000"/>
          <w:lang w:eastAsia="zh-CN"/>
        </w:rPr>
        <w:t>的坐标为（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-4</w:t>
      </w:r>
      <w:r>
        <w:rPr>
          <w:rFonts w:cs="宋体" w:hint="eastAsia"/>
          <w:color w:val="000000"/>
          <w:lang w:eastAsia="zh-CN"/>
        </w:rPr>
        <w:t>）或（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292" type="#_x0000_t75" alt=" " style="width:22.5pt;height:21pt;visibility:visible">
            <v:imagedata r:id="rId160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）或（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293" type="#_x0000_t75" alt=" " style="width:36pt;height:30pt;visibility:visible">
            <v:imagedata r:id="rId153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）或（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294" type="#_x0000_t75" alt=" " style="width:23.25pt;height:30pt;visibility:visible">
            <v:imagedata r:id="rId154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.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平行四边形的性质，翻折变换（折叠问题）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）点</w:t>
      </w:r>
      <w:r>
        <w:rPr>
          <w:color w:val="000000"/>
          <w:lang w:eastAsia="zh-CN"/>
        </w:rPr>
        <w:t>P</w:t>
      </w:r>
      <w:r>
        <w:rPr>
          <w:rFonts w:cs="宋体" w:hint="eastAsia"/>
          <w:color w:val="000000"/>
          <w:lang w:eastAsia="zh-CN"/>
        </w:rPr>
        <w:t>在</w:t>
      </w:r>
      <w:r>
        <w:rPr>
          <w:color w:val="000000"/>
          <w:lang w:eastAsia="zh-CN"/>
        </w:rPr>
        <w:t>BC</w:t>
      </w:r>
      <w:r>
        <w:rPr>
          <w:rFonts w:cs="宋体" w:hint="eastAsia"/>
          <w:color w:val="000000"/>
          <w:lang w:eastAsia="zh-CN"/>
        </w:rPr>
        <w:t>上，要使</w:t>
      </w:r>
      <w:r>
        <w:rPr>
          <w:color w:val="000000"/>
          <w:lang w:eastAsia="zh-CN"/>
        </w:rPr>
        <w:t>PD=CD</w:t>
      </w:r>
      <w:r>
        <w:rPr>
          <w:rFonts w:cs="宋体" w:hint="eastAsia"/>
          <w:color w:val="000000"/>
          <w:lang w:eastAsia="zh-CN"/>
        </w:rPr>
        <w:t>，只有</w:t>
      </w:r>
      <w:r>
        <w:rPr>
          <w:color w:val="000000"/>
          <w:lang w:eastAsia="zh-CN"/>
        </w:rPr>
        <w:t>P</w:t>
      </w:r>
      <w:r>
        <w:rPr>
          <w:rFonts w:cs="宋体" w:hint="eastAsia"/>
          <w:color w:val="000000"/>
          <w:lang w:eastAsia="zh-CN"/>
        </w:rPr>
        <w:t>与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重合；（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）首先要分点</w:t>
      </w:r>
      <w:r>
        <w:rPr>
          <w:color w:val="000000"/>
          <w:lang w:eastAsia="zh-CN"/>
        </w:rPr>
        <w:t>P</w:t>
      </w:r>
      <w:r>
        <w:rPr>
          <w:rFonts w:cs="宋体" w:hint="eastAsia"/>
          <w:color w:val="000000"/>
          <w:lang w:eastAsia="zh-CN"/>
        </w:rPr>
        <w:t>在边</w:t>
      </w:r>
      <w:r>
        <w:rPr>
          <w:color w:val="000000"/>
          <w:lang w:eastAsia="zh-CN"/>
        </w:rPr>
        <w:t>AB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AD</w:t>
      </w:r>
      <w:r>
        <w:rPr>
          <w:rFonts w:cs="宋体" w:hint="eastAsia"/>
          <w:color w:val="000000"/>
          <w:lang w:eastAsia="zh-CN"/>
        </w:rPr>
        <w:t>上时讨论，根据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点</w:t>
      </w:r>
      <w:r>
        <w:rPr>
          <w:color w:val="000000"/>
          <w:lang w:eastAsia="zh-CN"/>
        </w:rPr>
        <w:t>P</w:t>
      </w:r>
      <w:r>
        <w:rPr>
          <w:rFonts w:cs="宋体" w:hint="eastAsia"/>
          <w:color w:val="000000"/>
          <w:lang w:eastAsia="zh-CN"/>
        </w:rPr>
        <w:t>关于坐标轴对称的点</w:t>
      </w:r>
      <w:r>
        <w:rPr>
          <w:color w:val="000000"/>
          <w:lang w:eastAsia="zh-CN"/>
        </w:rPr>
        <w:t>Q”</w:t>
      </w:r>
      <w:r>
        <w:rPr>
          <w:rFonts w:cs="宋体" w:hint="eastAsia"/>
          <w:color w:val="000000"/>
          <w:lang w:eastAsia="zh-CN"/>
        </w:rPr>
        <w:t>，即还要细分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点</w:t>
      </w:r>
      <w:r>
        <w:rPr>
          <w:color w:val="000000"/>
          <w:lang w:eastAsia="zh-CN"/>
        </w:rPr>
        <w:t>P</w:t>
      </w:r>
      <w:r>
        <w:rPr>
          <w:rFonts w:cs="宋体" w:hint="eastAsia"/>
          <w:color w:val="000000"/>
          <w:lang w:eastAsia="zh-CN"/>
        </w:rPr>
        <w:t>关于</w:t>
      </w:r>
      <w:r>
        <w:rPr>
          <w:color w:val="000000"/>
          <w:lang w:eastAsia="zh-CN"/>
        </w:rPr>
        <w:t>x</w:t>
      </w:r>
      <w:r>
        <w:rPr>
          <w:rFonts w:cs="宋体" w:hint="eastAsia"/>
          <w:color w:val="000000"/>
          <w:lang w:eastAsia="zh-CN"/>
        </w:rPr>
        <w:t>轴的对称点</w:t>
      </w:r>
      <w:r>
        <w:rPr>
          <w:color w:val="000000"/>
          <w:lang w:eastAsia="zh-CN"/>
        </w:rPr>
        <w:t>Q</w:t>
      </w:r>
      <w:r>
        <w:rPr>
          <w:rFonts w:cs="宋体" w:hint="eastAsia"/>
          <w:color w:val="000000"/>
          <w:lang w:eastAsia="zh-CN"/>
        </w:rPr>
        <w:t>和点</w:t>
      </w:r>
      <w:r>
        <w:rPr>
          <w:color w:val="000000"/>
          <w:lang w:eastAsia="zh-CN"/>
        </w:rPr>
        <w:t>P</w:t>
      </w:r>
      <w:r>
        <w:rPr>
          <w:rFonts w:cs="宋体" w:hint="eastAsia"/>
          <w:color w:val="000000"/>
          <w:lang w:eastAsia="zh-CN"/>
        </w:rPr>
        <w:t>关于</w:t>
      </w:r>
      <w:r>
        <w:rPr>
          <w:color w:val="000000"/>
          <w:lang w:eastAsia="zh-CN"/>
        </w:rPr>
        <w:t>y</w:t>
      </w:r>
      <w:r>
        <w:rPr>
          <w:rFonts w:cs="宋体" w:hint="eastAsia"/>
          <w:color w:val="000000"/>
          <w:lang w:eastAsia="zh-CN"/>
        </w:rPr>
        <w:t>轴的对称点</w:t>
      </w:r>
      <w:r>
        <w:rPr>
          <w:color w:val="000000"/>
          <w:lang w:eastAsia="zh-CN"/>
        </w:rPr>
        <w:t>Q”</w:t>
      </w:r>
      <w:r>
        <w:rPr>
          <w:rFonts w:cs="宋体" w:hint="eastAsia"/>
          <w:color w:val="000000"/>
          <w:lang w:eastAsia="zh-CN"/>
        </w:rPr>
        <w:t>讨论，根据关于</w:t>
      </w:r>
      <w:r>
        <w:rPr>
          <w:color w:val="000000"/>
          <w:lang w:eastAsia="zh-CN"/>
        </w:rPr>
        <w:t>x</w:t>
      </w:r>
      <w:r>
        <w:rPr>
          <w:rFonts w:cs="宋体" w:hint="eastAsia"/>
          <w:color w:val="000000"/>
          <w:lang w:eastAsia="zh-CN"/>
        </w:rPr>
        <w:t>轴、</w:t>
      </w:r>
      <w:r>
        <w:rPr>
          <w:color w:val="000000"/>
          <w:lang w:eastAsia="zh-CN"/>
        </w:rPr>
        <w:t>y</w:t>
      </w:r>
      <w:r>
        <w:rPr>
          <w:rFonts w:cs="宋体" w:hint="eastAsia"/>
          <w:color w:val="000000"/>
          <w:lang w:eastAsia="zh-CN"/>
        </w:rPr>
        <w:t>轴对称点的特征（关于</w:t>
      </w:r>
      <w:r>
        <w:rPr>
          <w:color w:val="000000"/>
          <w:lang w:eastAsia="zh-CN"/>
        </w:rPr>
        <w:t>x</w:t>
      </w:r>
      <w:r>
        <w:rPr>
          <w:rFonts w:cs="宋体" w:hint="eastAsia"/>
          <w:color w:val="000000"/>
          <w:lang w:eastAsia="zh-CN"/>
        </w:rPr>
        <w:t>轴对称时，点的横坐标不变，纵坐标变成相反数；关于</w:t>
      </w:r>
      <w:r>
        <w:rPr>
          <w:color w:val="000000"/>
          <w:lang w:eastAsia="zh-CN"/>
        </w:rPr>
        <w:t>y</w:t>
      </w:r>
      <w:r>
        <w:rPr>
          <w:rFonts w:cs="宋体" w:hint="eastAsia"/>
          <w:color w:val="000000"/>
          <w:lang w:eastAsia="zh-CN"/>
        </w:rPr>
        <w:t>轴对称时，相反；）将得到的点</w:t>
      </w:r>
      <w:r>
        <w:rPr>
          <w:color w:val="000000"/>
          <w:lang w:eastAsia="zh-CN"/>
        </w:rPr>
        <w:t>Q</w:t>
      </w:r>
      <w:r>
        <w:rPr>
          <w:rFonts w:cs="宋体" w:hint="eastAsia"/>
          <w:color w:val="000000"/>
          <w:lang w:eastAsia="zh-CN"/>
        </w:rPr>
        <w:t>的坐标代入直线</w:t>
      </w:r>
      <w:r>
        <w:rPr>
          <w:color w:val="000000"/>
          <w:lang w:eastAsia="zh-CN"/>
        </w:rPr>
        <w:t>y=x-1</w:t>
      </w:r>
      <w:r>
        <w:rPr>
          <w:rFonts w:cs="宋体" w:hint="eastAsia"/>
          <w:color w:val="000000"/>
          <w:lang w:eastAsia="zh-CN"/>
        </w:rPr>
        <w:t>，即可解答；（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）在不同边上，根据图象，点</w:t>
      </w:r>
      <w:r>
        <w:rPr>
          <w:color w:val="000000"/>
          <w:lang w:eastAsia="zh-CN"/>
        </w:rPr>
        <w:t>M</w:t>
      </w:r>
      <w:r>
        <w:rPr>
          <w:rFonts w:cs="宋体" w:hint="eastAsia"/>
          <w:color w:val="000000"/>
          <w:lang w:eastAsia="zh-CN"/>
        </w:rPr>
        <w:t>翻折后，点</w:t>
      </w:r>
      <w:r>
        <w:rPr>
          <w:color w:val="000000"/>
          <w:lang w:eastAsia="zh-CN"/>
        </w:rPr>
        <w:t>M’</w:t>
      </w:r>
      <w:r>
        <w:rPr>
          <w:rFonts w:cs="宋体" w:hint="eastAsia"/>
          <w:color w:val="000000"/>
          <w:lang w:eastAsia="zh-CN"/>
        </w:rPr>
        <w:t>落在</w:t>
      </w:r>
      <w:r>
        <w:rPr>
          <w:color w:val="000000"/>
          <w:lang w:eastAsia="zh-CN"/>
        </w:rPr>
        <w:t>x</w:t>
      </w:r>
      <w:r>
        <w:rPr>
          <w:rFonts w:cs="宋体" w:hint="eastAsia"/>
          <w:color w:val="000000"/>
          <w:lang w:eastAsia="zh-CN"/>
        </w:rPr>
        <w:t>轴还是</w:t>
      </w:r>
      <w:r>
        <w:rPr>
          <w:color w:val="000000"/>
          <w:lang w:eastAsia="zh-CN"/>
        </w:rPr>
        <w:t>y</w:t>
      </w:r>
      <w:r>
        <w:rPr>
          <w:rFonts w:cs="宋体" w:hint="eastAsia"/>
          <w:color w:val="000000"/>
          <w:lang w:eastAsia="zh-CN"/>
        </w:rPr>
        <w:t>轴，可运用相似求解</w:t>
      </w:r>
      <w:r>
        <w:rPr>
          <w:color w:val="000000"/>
          <w:lang w:eastAsia="zh-CN"/>
        </w:rPr>
        <w:t xml:space="preserve">.    </w:t>
      </w:r>
    </w:p>
    <w:p w:rsidR="004412F1" w:rsidRDefault="004412F1">
      <w:pPr>
        <w:rPr>
          <w:rFonts w:cs="Times New Roman"/>
          <w:lang w:eastAsia="zh-CN"/>
        </w:rPr>
      </w:pPr>
      <w:r>
        <w:rPr>
          <w:rFonts w:cs="宋体" w:hint="eastAsia"/>
          <w:lang w:eastAsia="zh-CN"/>
        </w:rPr>
        <w:t>五、压轴题</w:t>
      </w:r>
      <w:r>
        <w:rPr>
          <w:lang w:eastAsia="zh-CN"/>
        </w:rPr>
        <w:t>--</w:t>
      </w:r>
      <w:r>
        <w:rPr>
          <w:rFonts w:cs="宋体" w:hint="eastAsia"/>
          <w:lang w:eastAsia="zh-CN"/>
        </w:rPr>
        <w:t>二次函数</w:t>
      </w:r>
    </w:p>
    <w:p w:rsidR="004412F1" w:rsidRDefault="004412F1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8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）解：把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3 </w:t>
      </w:r>
      <w:r>
        <w:rPr>
          <w:rFonts w:cs="宋体" w:hint="eastAsia"/>
          <w:color w:val="000000"/>
          <w:lang w:eastAsia="zh-CN"/>
        </w:rPr>
        <w:t>），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9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5 </w:t>
      </w:r>
      <w:r>
        <w:rPr>
          <w:rFonts w:cs="宋体" w:hint="eastAsia"/>
          <w:color w:val="000000"/>
          <w:lang w:eastAsia="zh-CN"/>
        </w:rPr>
        <w:t>）代入</w:t>
      </w:r>
      <w:r>
        <w:rPr>
          <w:color w:val="000000"/>
          <w:lang w:eastAsia="zh-CN"/>
        </w:rPr>
        <w:t>y=kx+b,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得</w:t>
      </w:r>
      <w:r>
        <w:rPr>
          <w:color w:val="000000"/>
          <w:lang w:eastAsia="zh-CN"/>
        </w:rPr>
        <w:t xml:space="preserve"> </w:t>
      </w:r>
      <w:r w:rsidRPr="00442642">
        <w:rPr>
          <w:rFonts w:cs="Times New Roman"/>
          <w:noProof/>
          <w:lang w:eastAsia="zh-CN"/>
        </w:rPr>
        <w:pict>
          <v:shape id="_x0000_i1295" type="#_x0000_t75" alt=" " style="width:74.25pt;height:42.75pt;visibility:visible">
            <v:imagedata r:id="rId162" o:title=""/>
          </v:shape>
        </w:pict>
      </w:r>
      <w:r>
        <w:rPr>
          <w:color w:val="000000"/>
          <w:lang w:eastAsia="zh-CN"/>
        </w:rPr>
        <w:t>;</w:t>
      </w:r>
      <w:r>
        <w:rPr>
          <w:rFonts w:cs="宋体" w:hint="eastAsia"/>
          <w:color w:val="000000"/>
          <w:lang w:eastAsia="zh-CN"/>
        </w:rPr>
        <w:t>解得：</w:t>
      </w:r>
      <w:r w:rsidRPr="00442642">
        <w:rPr>
          <w:rFonts w:cs="Times New Roman"/>
          <w:noProof/>
          <w:lang w:eastAsia="zh-CN"/>
        </w:rPr>
        <w:pict>
          <v:shape id="_x0000_i1296" type="#_x0000_t75" alt=" " style="width:51pt;height:54pt;visibility:visible">
            <v:imagedata r:id="rId163" o:title=""/>
          </v:shape>
        </w:pict>
      </w:r>
      <w:r>
        <w:rPr>
          <w:color w:val="000000"/>
          <w:lang w:eastAsia="zh-CN"/>
        </w:rPr>
        <w:t>;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color w:val="000000"/>
          <w:lang w:eastAsia="zh-CN"/>
        </w:rPr>
        <w:t xml:space="preserve">y= </w:t>
      </w:r>
      <w:r w:rsidRPr="00442642">
        <w:rPr>
          <w:rFonts w:cs="Times New Roman"/>
          <w:noProof/>
          <w:lang w:eastAsia="zh-CN"/>
        </w:rPr>
        <w:pict>
          <v:shape id="_x0000_i1297" type="#_x0000_t75" alt=" " style="width:18pt;height:30pt;visibility:visible">
            <v:imagedata r:id="rId164" o:title=""/>
          </v:shape>
        </w:pict>
      </w:r>
      <w:r>
        <w:rPr>
          <w:color w:val="000000"/>
          <w:lang w:eastAsia="zh-CN"/>
        </w:rPr>
        <w:t>x+2</w:t>
      </w:r>
      <w:r w:rsidRPr="00442642">
        <w:rPr>
          <w:rFonts w:cs="Times New Roman"/>
          <w:noProof/>
          <w:lang w:eastAsia="zh-CN"/>
        </w:rPr>
        <w:pict>
          <v:shape id="_x0000_i1298" type="#_x0000_t75" alt=" " style="width:14.25pt;height:18.75pt;visibility:visible">
            <v:imagedata r:id="rId28" o:title=""/>
          </v:shape>
        </w:pict>
      </w:r>
      <w:r>
        <w:rPr>
          <w:color w:val="000000"/>
          <w:lang w:eastAsia="zh-CN"/>
        </w:rPr>
        <w:t>;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）解：在</w:t>
      </w:r>
      <w:r>
        <w:rPr>
          <w:rFonts w:ascii="宋体" w:hAnsi="宋体" w:cs="宋体" w:hint="eastAsia"/>
          <w:color w:val="000000"/>
          <w:lang w:eastAsia="zh-CN"/>
        </w:rPr>
        <w:t>△</w:t>
      </w:r>
      <w:r>
        <w:rPr>
          <w:color w:val="000000"/>
          <w:lang w:eastAsia="zh-CN"/>
        </w:rPr>
        <w:t>PQC</w:t>
      </w:r>
      <w:r>
        <w:rPr>
          <w:rFonts w:cs="宋体" w:hint="eastAsia"/>
          <w:color w:val="000000"/>
          <w:lang w:eastAsia="zh-CN"/>
        </w:rPr>
        <w:t>中，</w:t>
      </w:r>
      <w:r>
        <w:rPr>
          <w:color w:val="000000"/>
          <w:lang w:eastAsia="zh-CN"/>
        </w:rPr>
        <w:t>PC=14-t,PC</w:t>
      </w:r>
      <w:r>
        <w:rPr>
          <w:rFonts w:cs="宋体" w:hint="eastAsia"/>
          <w:color w:val="000000"/>
          <w:lang w:eastAsia="zh-CN"/>
        </w:rPr>
        <w:t>边上的高线长为</w:t>
      </w:r>
      <w:r w:rsidRPr="00442642">
        <w:rPr>
          <w:rFonts w:cs="Times New Roman"/>
          <w:noProof/>
          <w:lang w:eastAsia="zh-CN"/>
        </w:rPr>
        <w:pict>
          <v:shape id="_x0000_i1299" type="#_x0000_t75" alt=" " style="width:53.25pt;height:30pt;visibility:visible">
            <v:imagedata r:id="rId165" o:title=""/>
          </v:shape>
        </w:pict>
      </w:r>
      <w:r>
        <w:rPr>
          <w:color w:val="000000"/>
          <w:lang w:eastAsia="zh-CN"/>
        </w:rPr>
        <w:t>;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</w:t>
      </w:r>
      <w:r w:rsidRPr="00442642">
        <w:rPr>
          <w:rFonts w:cs="Times New Roman"/>
          <w:noProof/>
          <w:lang w:eastAsia="zh-CN"/>
        </w:rPr>
        <w:pict>
          <v:shape id="_x0000_i1300" type="#_x0000_t75" alt=" " style="width:306pt;height:38.25pt;visibility:visible">
            <v:imagedata r:id="rId166" o:title=""/>
          </v:shape>
        </w:pic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rFonts w:cs="宋体" w:hint="eastAsia"/>
          <w:color w:val="000000"/>
          <w:lang w:eastAsia="zh-CN"/>
        </w:rPr>
        <w:t>当</w:t>
      </w:r>
      <w:r>
        <w:rPr>
          <w:color w:val="000000"/>
          <w:lang w:eastAsia="zh-CN"/>
        </w:rPr>
        <w:t>t=5</w:t>
      </w:r>
      <w:r>
        <w:rPr>
          <w:rFonts w:cs="宋体" w:hint="eastAsia"/>
          <w:color w:val="000000"/>
          <w:lang w:eastAsia="zh-CN"/>
        </w:rPr>
        <w:t>时，</w:t>
      </w:r>
      <w:r>
        <w:rPr>
          <w:color w:val="000000"/>
          <w:lang w:eastAsia="zh-CN"/>
        </w:rPr>
        <w:t>S</w:t>
      </w:r>
      <w:r>
        <w:rPr>
          <w:rFonts w:cs="宋体" w:hint="eastAsia"/>
          <w:color w:val="000000"/>
          <w:lang w:eastAsia="zh-CN"/>
        </w:rPr>
        <w:t>有最大值；最大值为</w:t>
      </w:r>
      <w:r w:rsidRPr="00442642">
        <w:rPr>
          <w:rFonts w:cs="Times New Roman"/>
          <w:noProof/>
          <w:lang w:eastAsia="zh-CN"/>
        </w:rPr>
        <w:pict>
          <v:shape id="_x0000_i1301" type="#_x0000_t75" alt=" " style="width:27.75pt;height:30pt;visibility:visible">
            <v:imagedata r:id="rId167" o:title=""/>
          </v:shape>
        </w:pict>
      </w:r>
      <w:r>
        <w:rPr>
          <w:color w:val="000000"/>
          <w:lang w:eastAsia="zh-CN"/>
        </w:rPr>
        <w:t>.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）解：</w:t>
      </w:r>
      <w:r>
        <w:rPr>
          <w:color w:val="000000"/>
          <w:lang w:eastAsia="zh-CN"/>
        </w:rPr>
        <w:t xml:space="preserve"> a.</w:t>
      </w:r>
      <w:r>
        <w:rPr>
          <w:rFonts w:cs="宋体" w:hint="eastAsia"/>
          <w:color w:val="000000"/>
          <w:lang w:eastAsia="zh-CN"/>
        </w:rPr>
        <w:t>当</w:t>
      </w:r>
      <w:r>
        <w:rPr>
          <w:color w:val="000000"/>
          <w:lang w:eastAsia="zh-CN"/>
        </w:rPr>
        <w:t>0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t≤2</w:t>
      </w:r>
      <w:r>
        <w:rPr>
          <w:rFonts w:cs="宋体" w:hint="eastAsia"/>
          <w:color w:val="000000"/>
          <w:lang w:eastAsia="zh-CN"/>
        </w:rPr>
        <w:t>时，线段</w:t>
      </w:r>
      <w:r>
        <w:rPr>
          <w:color w:val="000000"/>
          <w:lang w:eastAsia="zh-CN"/>
        </w:rPr>
        <w:t>PQ</w:t>
      </w:r>
      <w:r>
        <w:rPr>
          <w:rFonts w:cs="宋体" w:hint="eastAsia"/>
          <w:color w:val="000000"/>
          <w:lang w:eastAsia="zh-CN"/>
        </w:rPr>
        <w:t>的中垂线经过点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（如图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可得方程</w:t>
      </w:r>
      <w:r w:rsidRPr="00442642">
        <w:rPr>
          <w:rFonts w:cs="Times New Roman"/>
          <w:noProof/>
          <w:lang w:eastAsia="zh-CN"/>
        </w:rPr>
        <w:pict>
          <v:shape id="_x0000_i1302" type="#_x0000_t75" alt=" " style="width:167.25pt;height:33pt;visibility:visible">
            <v:imagedata r:id="rId168" o:title=""/>
          </v:shape>
        </w:pic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解得：</w:t>
      </w:r>
      <w:r w:rsidRPr="00442642">
        <w:rPr>
          <w:rFonts w:cs="Times New Roman"/>
          <w:noProof/>
          <w:lang w:eastAsia="zh-CN"/>
        </w:rPr>
        <w:pict>
          <v:shape id="_x0000_i1303" type="#_x0000_t75" alt=" " style="width:30pt;height:21pt;visibility:visible">
            <v:imagedata r:id="rId169" o:title=""/>
          </v:shape>
        </w:pict>
      </w:r>
      <w:r>
        <w:rPr>
          <w:color w:val="000000"/>
          <w:lang w:eastAsia="zh-CN"/>
        </w:rPr>
        <w:t>,</w:t>
      </w:r>
      <w:r w:rsidRPr="00442642">
        <w:rPr>
          <w:rFonts w:cs="Times New Roman"/>
          <w:noProof/>
          <w:lang w:eastAsia="zh-CN"/>
        </w:rPr>
        <w:pict>
          <v:shape id="_x0000_i1304" type="#_x0000_t75" alt=" " style="width:27pt;height:12.75pt;visibility:visible">
            <v:imagedata r:id="rId170" o:title=""/>
          </v:shape>
        </w:pict>
      </w:r>
      <w:r>
        <w:rPr>
          <w:rFonts w:cs="宋体" w:hint="eastAsia"/>
          <w:color w:val="000000"/>
          <w:lang w:eastAsia="zh-CN"/>
        </w:rPr>
        <w:t>（舍去），此时</w:t>
      </w:r>
      <w:r>
        <w:rPr>
          <w:color w:val="000000"/>
          <w:lang w:eastAsia="zh-CN"/>
        </w:rPr>
        <w:t>t=</w:t>
      </w:r>
      <w:r w:rsidRPr="00442642">
        <w:rPr>
          <w:rFonts w:cs="Times New Roman"/>
          <w:noProof/>
          <w:lang w:eastAsia="zh-CN"/>
        </w:rPr>
        <w:pict>
          <v:shape id="_x0000_i1305" type="#_x0000_t75" alt=" " style="width:9.75pt;height:21pt;visibility:visible">
            <v:imagedata r:id="rId171" o:title=""/>
          </v:shape>
        </w:pict>
      </w:r>
      <w:r>
        <w:rPr>
          <w:color w:val="000000"/>
          <w:lang w:eastAsia="zh-CN"/>
        </w:rPr>
        <w:t>.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b.</w:t>
      </w:r>
      <w:r>
        <w:rPr>
          <w:rFonts w:cs="宋体" w:hint="eastAsia"/>
          <w:color w:val="000000"/>
          <w:lang w:eastAsia="zh-CN"/>
        </w:rPr>
        <w:t>当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t≤6</w:t>
      </w:r>
      <w:r>
        <w:rPr>
          <w:rFonts w:cs="宋体" w:hint="eastAsia"/>
          <w:color w:val="000000"/>
          <w:lang w:eastAsia="zh-CN"/>
        </w:rPr>
        <w:t>时，线段</w:t>
      </w:r>
      <w:r>
        <w:rPr>
          <w:color w:val="000000"/>
          <w:lang w:eastAsia="zh-CN"/>
        </w:rPr>
        <w:t>PQ</w:t>
      </w:r>
      <w:r>
        <w:rPr>
          <w:rFonts w:cs="宋体" w:hint="eastAsia"/>
          <w:color w:val="000000"/>
          <w:lang w:eastAsia="zh-CN"/>
        </w:rPr>
        <w:t>的中垂线经过点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（如图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可得方程</w:t>
      </w:r>
      <w:r w:rsidRPr="00442642">
        <w:rPr>
          <w:rFonts w:cs="Times New Roman"/>
          <w:noProof/>
          <w:lang w:eastAsia="zh-CN"/>
        </w:rPr>
        <w:pict>
          <v:shape id="_x0000_i1306" type="#_x0000_t75" alt=" " style="width:165.75pt;height:21.75pt;visibility:visible">
            <v:imagedata r:id="rId172" o:title=""/>
          </v:shape>
        </w:pict>
      </w:r>
      <w:r>
        <w:rPr>
          <w:color w:val="000000"/>
          <w:lang w:eastAsia="zh-CN"/>
        </w:rPr>
        <w:t>,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解得：</w:t>
      </w:r>
      <w:r w:rsidRPr="00442642">
        <w:rPr>
          <w:rFonts w:cs="Times New Roman"/>
          <w:noProof/>
          <w:lang w:eastAsia="zh-CN"/>
        </w:rPr>
        <w:pict>
          <v:shape id="_x0000_i1307" type="#_x0000_t75" alt=" " style="width:54.75pt;height:30pt;visibility:visible">
            <v:imagedata r:id="rId173" o:title=""/>
          </v:shape>
        </w:pict>
      </w:r>
      <w:r>
        <w:rPr>
          <w:color w:val="000000"/>
          <w:lang w:eastAsia="zh-CN"/>
        </w:rPr>
        <w:t>;</w:t>
      </w:r>
      <w:r w:rsidRPr="00442642">
        <w:rPr>
          <w:rFonts w:cs="Times New Roman"/>
          <w:noProof/>
          <w:lang w:eastAsia="zh-CN"/>
        </w:rPr>
        <w:pict>
          <v:shape id="_x0000_i1308" type="#_x0000_t75" alt=" " style="width:52.5pt;height:30pt;visibility:visible">
            <v:imagedata r:id="rId174" o:title=""/>
          </v:shape>
        </w:pict>
      </w:r>
      <w:r>
        <w:rPr>
          <w:rFonts w:cs="宋体" w:hint="eastAsia"/>
          <w:color w:val="000000"/>
          <w:lang w:eastAsia="zh-CN"/>
        </w:rPr>
        <w:t>（舍去），此时</w:t>
      </w:r>
      <w:r w:rsidRPr="00442642">
        <w:rPr>
          <w:rFonts w:cs="Times New Roman"/>
          <w:noProof/>
          <w:lang w:eastAsia="zh-CN"/>
        </w:rPr>
        <w:pict>
          <v:shape id="_x0000_i1309" type="#_x0000_t75" alt=" " style="width:51.75pt;height:30pt;visibility:visible">
            <v:imagedata r:id="rId175" o:title=""/>
          </v:shape>
        </w:pict>
      </w:r>
      <w:r>
        <w:rPr>
          <w:rFonts w:cs="宋体" w:hint="eastAsia"/>
          <w:color w:val="000000"/>
          <w:lang w:eastAsia="zh-CN"/>
        </w:rPr>
        <w:t>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c.</w:t>
      </w:r>
      <w:r>
        <w:rPr>
          <w:rFonts w:cs="宋体" w:hint="eastAsia"/>
          <w:color w:val="000000"/>
          <w:lang w:eastAsia="zh-CN"/>
        </w:rPr>
        <w:t>当</w:t>
      </w:r>
      <w:r>
        <w:rPr>
          <w:color w:val="000000"/>
          <w:lang w:eastAsia="zh-CN"/>
        </w:rPr>
        <w:t>6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t≤10</w:t>
      </w:r>
      <w:r>
        <w:rPr>
          <w:rFonts w:cs="宋体" w:hint="eastAsia"/>
          <w:color w:val="000000"/>
          <w:lang w:eastAsia="zh-CN"/>
        </w:rPr>
        <w:t>时，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①线段</w:t>
      </w:r>
      <w:r>
        <w:rPr>
          <w:color w:val="000000"/>
          <w:lang w:eastAsia="zh-CN"/>
        </w:rPr>
        <w:t>PQ</w:t>
      </w:r>
      <w:r>
        <w:rPr>
          <w:rFonts w:cs="宋体" w:hint="eastAsia"/>
          <w:color w:val="000000"/>
          <w:lang w:eastAsia="zh-CN"/>
        </w:rPr>
        <w:t>的中垂线经过点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（如图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可得方程</w:t>
      </w:r>
      <w:r>
        <w:rPr>
          <w:color w:val="000000"/>
          <w:lang w:eastAsia="zh-CN"/>
        </w:rPr>
        <w:t>14-t=25-</w:t>
      </w:r>
      <w:r w:rsidRPr="00442642">
        <w:rPr>
          <w:rFonts w:cs="Times New Roman"/>
          <w:noProof/>
          <w:lang w:eastAsia="zh-CN"/>
        </w:rPr>
        <w:pict>
          <v:shape id="_x0000_i1310" type="#_x0000_t75" alt=" " style="width:13.5pt;height:21pt;visibility:visible">
            <v:imagedata r:id="rId176" o:title=""/>
          </v:shape>
        </w:pict>
      </w:r>
      <w:r>
        <w:rPr>
          <w:color w:val="000000"/>
          <w:lang w:eastAsia="zh-CN"/>
        </w:rPr>
        <w:t>;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解得：</w:t>
      </w:r>
      <w:r>
        <w:rPr>
          <w:color w:val="000000"/>
          <w:lang w:eastAsia="zh-CN"/>
        </w:rPr>
        <w:t>t=</w:t>
      </w:r>
      <w:r w:rsidRPr="00442642">
        <w:rPr>
          <w:rFonts w:cs="Times New Roman"/>
          <w:noProof/>
          <w:lang w:eastAsia="zh-CN"/>
        </w:rPr>
        <w:pict>
          <v:shape id="_x0000_i1311" type="#_x0000_t75" alt=" " style="width:15.75pt;height:21pt;visibility:visible">
            <v:imagedata r:id="rId177" o:title=""/>
          </v:shape>
        </w:pict>
      </w:r>
      <w:r>
        <w:rPr>
          <w:color w:val="000000"/>
          <w:lang w:eastAsia="zh-CN"/>
        </w:rPr>
        <w:t>.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②线段</w:t>
      </w:r>
      <w:r>
        <w:rPr>
          <w:color w:val="000000"/>
          <w:lang w:eastAsia="zh-CN"/>
        </w:rPr>
        <w:t>PQ</w:t>
      </w:r>
      <w:r>
        <w:rPr>
          <w:rFonts w:cs="宋体" w:hint="eastAsia"/>
          <w:color w:val="000000"/>
          <w:lang w:eastAsia="zh-CN"/>
        </w:rPr>
        <w:t>的中垂线经过点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（如图</w:t>
      </w: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）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可得方程</w:t>
      </w:r>
      <w:r w:rsidRPr="00442642">
        <w:rPr>
          <w:rFonts w:cs="Times New Roman"/>
          <w:noProof/>
          <w:lang w:eastAsia="zh-CN"/>
        </w:rPr>
        <w:pict>
          <v:shape id="_x0000_i1312" type="#_x0000_t75" alt=" " style="width:161.25pt;height:24pt;visibility:visible">
            <v:imagedata r:id="rId178" o:title=""/>
          </v:shape>
        </w:pict>
      </w:r>
      <w:r>
        <w:rPr>
          <w:color w:val="000000"/>
          <w:lang w:eastAsia="zh-CN"/>
        </w:rPr>
        <w:t>;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解得</w:t>
      </w:r>
      <w:r w:rsidRPr="00442642">
        <w:rPr>
          <w:rFonts w:cs="Times New Roman"/>
          <w:noProof/>
          <w:lang w:eastAsia="zh-CN"/>
        </w:rPr>
        <w:pict>
          <v:shape id="_x0000_i1313" type="#_x0000_t75" alt=" " style="width:66.75pt;height:30pt;visibility:visible">
            <v:imagedata r:id="rId179" o:title=""/>
          </v:shape>
        </w:pict>
      </w:r>
      <w:r>
        <w:rPr>
          <w:color w:val="000000"/>
          <w:lang w:eastAsia="zh-CN"/>
        </w:rPr>
        <w:t>,</w:t>
      </w:r>
      <w:r w:rsidRPr="00442642">
        <w:rPr>
          <w:rFonts w:cs="Times New Roman"/>
          <w:noProof/>
          <w:lang w:eastAsia="zh-CN"/>
        </w:rPr>
        <w:pict>
          <v:shape id="_x0000_i1314" type="#_x0000_t75" alt=" " style="width:64.5pt;height:30pt;visibility:visible">
            <v:imagedata r:id="rId180" o:title=""/>
          </v:shape>
        </w:pict>
      </w:r>
      <w:r>
        <w:rPr>
          <w:rFonts w:cs="宋体" w:hint="eastAsia"/>
          <w:color w:val="000000"/>
          <w:lang w:eastAsia="zh-CN"/>
        </w:rPr>
        <w:t>（舍去）；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此时</w:t>
      </w:r>
      <w:r w:rsidRPr="00442642">
        <w:rPr>
          <w:rFonts w:cs="Times New Roman"/>
          <w:noProof/>
          <w:lang w:eastAsia="zh-CN"/>
        </w:rPr>
        <w:pict>
          <v:shape id="_x0000_i1315" type="#_x0000_t75" alt=" " style="width:63.75pt;height:30pt;visibility:visible">
            <v:imagedata r:id="rId181" o:title=""/>
          </v:shape>
        </w:pict>
      </w:r>
      <w:r>
        <w:rPr>
          <w:rFonts w:cs="宋体" w:hint="eastAsia"/>
          <w:color w:val="000000"/>
          <w:lang w:eastAsia="zh-CN"/>
        </w:rPr>
        <w:t>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综上所述：</w:t>
      </w:r>
      <w:r>
        <w:rPr>
          <w:color w:val="000000"/>
          <w:lang w:eastAsia="zh-CN"/>
        </w:rPr>
        <w:t>t</w:t>
      </w:r>
      <w:r>
        <w:rPr>
          <w:rFonts w:cs="宋体" w:hint="eastAsia"/>
          <w:color w:val="000000"/>
          <w:lang w:eastAsia="zh-CN"/>
        </w:rPr>
        <w:t>的值为</w:t>
      </w:r>
      <w:r w:rsidRPr="00442642">
        <w:rPr>
          <w:rFonts w:cs="Times New Roman"/>
          <w:noProof/>
          <w:lang w:eastAsia="zh-CN"/>
        </w:rPr>
        <w:pict>
          <v:shape id="_x0000_i1316" type="#_x0000_t75" alt=" " style="width:9.75pt;height:21pt;visibility:visible">
            <v:imagedata r:id="rId171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 w:rsidRPr="00442642">
        <w:rPr>
          <w:rFonts w:cs="Times New Roman"/>
          <w:noProof/>
          <w:lang w:eastAsia="zh-CN"/>
        </w:rPr>
        <w:pict>
          <v:shape id="_x0000_i1317" type="#_x0000_t75" alt=" " style="width:35.25pt;height:30pt;visibility:visible">
            <v:imagedata r:id="rId182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 w:rsidRPr="00442642">
        <w:rPr>
          <w:rFonts w:cs="Times New Roman"/>
          <w:noProof/>
          <w:lang w:eastAsia="zh-CN"/>
        </w:rPr>
        <w:pict>
          <v:shape id="_x0000_i1318" type="#_x0000_t75" alt=" " style="width:15.75pt;height:21pt;visibility:visible">
            <v:imagedata r:id="rId177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 w:rsidRPr="00442642">
        <w:rPr>
          <w:rFonts w:cs="Times New Roman"/>
          <w:noProof/>
          <w:lang w:eastAsia="zh-CN"/>
        </w:rPr>
        <w:pict>
          <v:shape id="_x0000_i1319" type="#_x0000_t75" alt=" " style="width:47.25pt;height:30pt;visibility:visible">
            <v:imagedata r:id="rId183" o:title=""/>
          </v:shape>
        </w:pict>
      </w:r>
      <w:r>
        <w:rPr>
          <w:color w:val="000000"/>
          <w:lang w:eastAsia="zh-CN"/>
        </w:rPr>
        <w:t>.</w:t>
      </w:r>
      <w:r>
        <w:rPr>
          <w:rFonts w:cs="Times New Roman"/>
          <w:lang w:eastAsia="zh-CN"/>
        </w:rPr>
        <w:br/>
      </w:r>
      <w:r w:rsidRPr="00442642">
        <w:rPr>
          <w:rFonts w:cs="Times New Roman"/>
          <w:noProof/>
          <w:lang w:eastAsia="zh-CN"/>
        </w:rPr>
        <w:pict>
          <v:shape id="_x0000_i1320" type="#_x0000_t75" alt=" " style="width:465pt;height:330.75pt;visibility:visible">
            <v:imagedata r:id="rId184" o:title=""/>
          </v:shape>
        </w:pic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待定系数法求一次函数解析式，二次函数的最值，二次函数的应用，与一次函数有关的动态几何问题，与二次函数有关的动态几何问题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）用待定系数法求直线</w:t>
      </w:r>
      <w:r>
        <w:rPr>
          <w:color w:val="000000"/>
          <w:lang w:eastAsia="zh-CN"/>
        </w:rPr>
        <w:t>AB</w:t>
      </w:r>
      <w:r>
        <w:rPr>
          <w:rFonts w:cs="宋体" w:hint="eastAsia"/>
          <w:color w:val="000000"/>
          <w:lang w:eastAsia="zh-CN"/>
        </w:rPr>
        <w:t>方程即可。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）根据三角形的面积公式得到关于</w:t>
      </w:r>
      <w:r>
        <w:rPr>
          <w:color w:val="000000"/>
          <w:lang w:eastAsia="zh-CN"/>
        </w:rPr>
        <w:t>t</w:t>
      </w:r>
      <w:r>
        <w:rPr>
          <w:rFonts w:cs="宋体" w:hint="eastAsia"/>
          <w:color w:val="000000"/>
          <w:lang w:eastAsia="zh-CN"/>
        </w:rPr>
        <w:t>的二次三项式，再由二次函数图像的性质求出</w:t>
      </w:r>
      <w:r>
        <w:rPr>
          <w:color w:val="000000"/>
          <w:lang w:eastAsia="zh-CN"/>
        </w:rPr>
        <w:t>S</w:t>
      </w:r>
      <w:r>
        <w:rPr>
          <w:rFonts w:cs="宋体" w:hint="eastAsia"/>
          <w:color w:val="000000"/>
          <w:lang w:eastAsia="zh-CN"/>
        </w:rPr>
        <w:t>的最大值即可。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）根据</w:t>
      </w:r>
      <w:r>
        <w:rPr>
          <w:color w:val="000000"/>
          <w:lang w:eastAsia="zh-CN"/>
        </w:rPr>
        <w:t>t</w:t>
      </w:r>
      <w:r>
        <w:rPr>
          <w:rFonts w:cs="宋体" w:hint="eastAsia"/>
          <w:color w:val="000000"/>
          <w:lang w:eastAsia="zh-CN"/>
        </w:rPr>
        <w:t>的值分情况讨论，依题意列出不同的方程从而求出</w:t>
      </w:r>
      <w:r>
        <w:rPr>
          <w:color w:val="000000"/>
          <w:lang w:eastAsia="zh-CN"/>
        </w:rPr>
        <w:t>t</w:t>
      </w:r>
      <w:r>
        <w:rPr>
          <w:rFonts w:cs="宋体" w:hint="eastAsia"/>
          <w:color w:val="000000"/>
          <w:lang w:eastAsia="zh-CN"/>
        </w:rPr>
        <w:t>的值。</w:t>
      </w:r>
      <w:r>
        <w:rPr>
          <w:color w:val="000000"/>
          <w:lang w:eastAsia="zh-CN"/>
        </w:rPr>
        <w:t xml:space="preserve">    </w:t>
      </w:r>
    </w:p>
    <w:p w:rsidR="004412F1" w:rsidRDefault="004412F1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9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）解：</w:t>
      </w:r>
      <w:r>
        <w:rPr>
          <w:color w:val="000000"/>
          <w:lang w:eastAsia="zh-CN"/>
        </w:rPr>
        <w:t>11:40</w:t>
      </w:r>
      <w:r>
        <w:rPr>
          <w:rFonts w:cs="宋体" w:hint="eastAsia"/>
          <w:color w:val="000000"/>
          <w:lang w:eastAsia="zh-CN"/>
        </w:rPr>
        <w:t>到</w:t>
      </w:r>
      <w:r>
        <w:rPr>
          <w:color w:val="000000"/>
          <w:lang w:eastAsia="zh-CN"/>
        </w:rPr>
        <w:t>12:10</w:t>
      </w:r>
      <w:r>
        <w:rPr>
          <w:rFonts w:cs="宋体" w:hint="eastAsia"/>
          <w:color w:val="000000"/>
          <w:lang w:eastAsia="zh-CN"/>
        </w:rPr>
        <w:t>的时间是</w:t>
      </w:r>
      <w:r>
        <w:rPr>
          <w:color w:val="000000"/>
          <w:lang w:eastAsia="zh-CN"/>
        </w:rPr>
        <w:t>30</w:t>
      </w:r>
      <w:r>
        <w:rPr>
          <w:rFonts w:cs="宋体" w:hint="eastAsia"/>
          <w:color w:val="000000"/>
          <w:lang w:eastAsia="zh-CN"/>
        </w:rPr>
        <w:t>分钟，则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30,0</w:t>
      </w:r>
      <w:r>
        <w:rPr>
          <w:rFonts w:cs="宋体" w:hint="eastAsia"/>
          <w:color w:val="000000"/>
          <w:lang w:eastAsia="zh-CN"/>
        </w:rPr>
        <w:t>），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潮头从甲地到乙地的速度</w:t>
      </w:r>
      <w:r>
        <w:rPr>
          <w:color w:val="000000"/>
          <w:lang w:eastAsia="zh-CN"/>
        </w:rPr>
        <w:t>=</w:t>
      </w:r>
      <w:r w:rsidRPr="00442642">
        <w:rPr>
          <w:rFonts w:cs="Times New Roman"/>
          <w:noProof/>
          <w:lang w:eastAsia="zh-CN"/>
        </w:rPr>
        <w:pict>
          <v:shape id="_x0000_i1321" type="#_x0000_t75" alt=" " style="width:15.75pt;height:21pt;visibility:visible">
            <v:imagedata r:id="rId185" o:title=""/>
          </v:shape>
        </w:pict>
      </w:r>
      <w:r>
        <w:rPr>
          <w:color w:val="000000"/>
          <w:lang w:eastAsia="zh-CN"/>
        </w:rPr>
        <w:t>=0.4</w:t>
      </w:r>
      <w:r>
        <w:rPr>
          <w:rFonts w:cs="宋体" w:hint="eastAsia"/>
          <w:color w:val="000000"/>
          <w:lang w:eastAsia="zh-CN"/>
        </w:rPr>
        <w:t>（千米</w:t>
      </w:r>
      <w:r>
        <w:rPr>
          <w:color w:val="000000"/>
          <w:lang w:eastAsia="zh-CN"/>
        </w:rPr>
        <w:t>/</w:t>
      </w:r>
      <w:r>
        <w:rPr>
          <w:rFonts w:cs="宋体" w:hint="eastAsia"/>
          <w:color w:val="000000"/>
          <w:lang w:eastAsia="zh-CN"/>
        </w:rPr>
        <w:t>分钟）</w:t>
      </w:r>
      <w:r>
        <w:rPr>
          <w:color w:val="000000"/>
          <w:lang w:eastAsia="zh-CN"/>
        </w:rPr>
        <w:t>.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）解：</w:t>
      </w:r>
      <w:r>
        <w:rPr>
          <w:rFonts w:ascii="宋体" w:hAnsi="宋体" w:cs="宋体" w:hint="eastAsia"/>
          <w:color w:val="000000"/>
          <w:lang w:eastAsia="zh-CN"/>
        </w:rPr>
        <w:t>∵</w:t>
      </w:r>
      <w:r>
        <w:rPr>
          <w:rFonts w:cs="宋体" w:hint="eastAsia"/>
          <w:color w:val="000000"/>
          <w:lang w:eastAsia="zh-CN"/>
        </w:rPr>
        <w:t>潮头的速度为</w:t>
      </w:r>
      <w:r>
        <w:rPr>
          <w:color w:val="000000"/>
          <w:lang w:eastAsia="zh-CN"/>
        </w:rPr>
        <w:t>0.4</w:t>
      </w:r>
      <w:r>
        <w:rPr>
          <w:rFonts w:cs="宋体" w:hint="eastAsia"/>
          <w:color w:val="000000"/>
          <w:lang w:eastAsia="zh-CN"/>
        </w:rPr>
        <w:t>千米</w:t>
      </w:r>
      <w:r>
        <w:rPr>
          <w:color w:val="000000"/>
          <w:lang w:eastAsia="zh-CN"/>
        </w:rPr>
        <w:t>/</w:t>
      </w:r>
      <w:r>
        <w:rPr>
          <w:rFonts w:cs="宋体" w:hint="eastAsia"/>
          <w:color w:val="000000"/>
          <w:lang w:eastAsia="zh-CN"/>
        </w:rPr>
        <w:t>分钟，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rFonts w:cs="宋体" w:hint="eastAsia"/>
          <w:color w:val="000000"/>
          <w:lang w:eastAsia="zh-CN"/>
        </w:rPr>
        <w:t>到</w:t>
      </w:r>
      <w:r>
        <w:rPr>
          <w:color w:val="000000"/>
          <w:lang w:eastAsia="zh-CN"/>
        </w:rPr>
        <w:t>11:59</w:t>
      </w:r>
      <w:r>
        <w:rPr>
          <w:rFonts w:cs="宋体" w:hint="eastAsia"/>
          <w:color w:val="000000"/>
          <w:lang w:eastAsia="zh-CN"/>
        </w:rPr>
        <w:t>时，潮头已前进</w:t>
      </w:r>
      <w:r>
        <w:rPr>
          <w:color w:val="000000"/>
          <w:lang w:eastAsia="zh-CN"/>
        </w:rPr>
        <w:t>19×0.4=7.6</w:t>
      </w:r>
      <w:r>
        <w:rPr>
          <w:rFonts w:cs="宋体" w:hint="eastAsia"/>
          <w:color w:val="000000"/>
          <w:lang w:eastAsia="zh-CN"/>
        </w:rPr>
        <w:t>（千米），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rFonts w:cs="宋体" w:hint="eastAsia"/>
          <w:color w:val="000000"/>
          <w:lang w:eastAsia="zh-CN"/>
        </w:rPr>
        <w:t>此时潮头离乙地</w:t>
      </w:r>
      <w:r>
        <w:rPr>
          <w:color w:val="000000"/>
          <w:lang w:eastAsia="zh-CN"/>
        </w:rPr>
        <w:t>=12-7.6=4.4</w:t>
      </w:r>
      <w:r>
        <w:rPr>
          <w:rFonts w:cs="宋体" w:hint="eastAsia"/>
          <w:color w:val="000000"/>
          <w:lang w:eastAsia="zh-CN"/>
        </w:rPr>
        <w:t>（千米），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设小红出发</w:t>
      </w:r>
      <w:r>
        <w:rPr>
          <w:color w:val="000000"/>
          <w:lang w:eastAsia="zh-CN"/>
        </w:rPr>
        <w:t>x</w:t>
      </w:r>
      <w:r>
        <w:rPr>
          <w:rFonts w:cs="宋体" w:hint="eastAsia"/>
          <w:color w:val="000000"/>
          <w:lang w:eastAsia="zh-CN"/>
        </w:rPr>
        <w:t>分钟与潮头相遇，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color w:val="000000"/>
          <w:lang w:eastAsia="zh-CN"/>
        </w:rPr>
        <w:t>0.4x+0.48x=4.4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color w:val="000000"/>
          <w:lang w:eastAsia="zh-CN"/>
        </w:rPr>
        <w:t>x=5,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rFonts w:cs="宋体" w:hint="eastAsia"/>
          <w:color w:val="000000"/>
          <w:lang w:eastAsia="zh-CN"/>
        </w:rPr>
        <w:t>小红</w:t>
      </w:r>
      <w:r>
        <w:rPr>
          <w:color w:val="000000"/>
          <w:lang w:eastAsia="zh-CN"/>
        </w:rPr>
        <w:t>5</w:t>
      </w:r>
      <w:r>
        <w:rPr>
          <w:rFonts w:cs="宋体" w:hint="eastAsia"/>
          <w:color w:val="000000"/>
          <w:lang w:eastAsia="zh-CN"/>
        </w:rPr>
        <w:t>分钟后与潮头相遇</w:t>
      </w:r>
      <w:r>
        <w:rPr>
          <w:color w:val="000000"/>
          <w:lang w:eastAsia="zh-CN"/>
        </w:rPr>
        <w:t>.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）解：把（</w:t>
      </w:r>
      <w:r>
        <w:rPr>
          <w:color w:val="000000"/>
        </w:rPr>
        <w:t>30,0</w:t>
      </w:r>
      <w:r>
        <w:rPr>
          <w:rFonts w:cs="宋体" w:hint="eastAsia"/>
          <w:color w:val="000000"/>
        </w:rPr>
        <w:t>），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55,15</w:t>
      </w:r>
      <w:r>
        <w:rPr>
          <w:rFonts w:cs="宋体" w:hint="eastAsia"/>
          <w:color w:val="000000"/>
        </w:rPr>
        <w:t>）代入</w:t>
      </w:r>
      <w:r>
        <w:rPr>
          <w:color w:val="000000"/>
        </w:rPr>
        <w:t>s=</w:t>
      </w:r>
      <w:r w:rsidRPr="00442642">
        <w:rPr>
          <w:rFonts w:cs="Times New Roman"/>
          <w:noProof/>
          <w:lang w:eastAsia="zh-CN"/>
        </w:rPr>
        <w:pict>
          <v:shape id="_x0000_i1322" type="#_x0000_t75" alt=" " style="width:67.5pt;height:21pt;visibility:visible">
            <v:imagedata r:id="rId186" o:title=""/>
          </v:shape>
        </w:pict>
      </w:r>
      <w:r>
        <w:rPr>
          <w:rFonts w:cs="宋体" w:hint="eastAsia"/>
          <w:color w:val="000000"/>
        </w:rPr>
        <w:t>，</w:t>
      </w:r>
      <w:r>
        <w:rPr>
          <w:rFonts w:cs="Times New Roman"/>
        </w:rPr>
        <w:br/>
      </w:r>
      <w:r>
        <w:rPr>
          <w:rFonts w:cs="宋体" w:hint="eastAsia"/>
          <w:color w:val="000000"/>
        </w:rPr>
        <w:t>解得</w:t>
      </w:r>
      <w:r>
        <w:rPr>
          <w:color w:val="000000"/>
        </w:rPr>
        <w:t>b=</w:t>
      </w:r>
      <w:r w:rsidRPr="00442642">
        <w:rPr>
          <w:rFonts w:cs="Times New Roman"/>
          <w:noProof/>
          <w:lang w:eastAsia="zh-CN"/>
        </w:rPr>
        <w:pict>
          <v:shape id="_x0000_i1323" type="#_x0000_t75" alt=" " style="width:23.25pt;height:21pt;visibility:visible">
            <v:imagedata r:id="rId187" o:title=""/>
          </v:shape>
        </w:pic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c=</w:t>
      </w:r>
      <w:r w:rsidRPr="00442642">
        <w:rPr>
          <w:rFonts w:cs="Times New Roman"/>
          <w:noProof/>
          <w:lang w:eastAsia="zh-CN"/>
        </w:rPr>
        <w:pict>
          <v:shape id="_x0000_i1324" type="#_x0000_t75" alt=" " style="width:24pt;height:21pt;visibility:visible">
            <v:imagedata r:id="rId188" o:title=""/>
          </v:shape>
        </w:pict>
      </w:r>
      <w:r>
        <w:rPr>
          <w:color w:val="000000"/>
        </w:rPr>
        <w:t>,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>
        <w:rPr>
          <w:color w:val="000000"/>
        </w:rPr>
        <w:t>s=</w:t>
      </w:r>
      <w:r w:rsidRPr="00442642">
        <w:rPr>
          <w:rFonts w:cs="Times New Roman"/>
          <w:noProof/>
          <w:lang w:eastAsia="zh-CN"/>
        </w:rPr>
        <w:pict>
          <v:shape id="_x0000_i1325" type="#_x0000_t75" alt=" " style="width:79.5pt;height:21pt;visibility:visible">
            <v:imagedata r:id="rId189" o:title=""/>
          </v:shape>
        </w:pic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  <w:lang w:eastAsia="zh-CN"/>
        </w:rPr>
        <w:t>∵</w:t>
      </w:r>
      <w:r>
        <w:rPr>
          <w:color w:val="000000"/>
          <w:lang w:eastAsia="zh-CN"/>
        </w:rPr>
        <w:t>v</w:t>
      </w:r>
      <w:r>
        <w:rPr>
          <w:color w:val="000000"/>
          <w:vertAlign w:val="subscript"/>
          <w:lang w:eastAsia="zh-CN"/>
        </w:rPr>
        <w:t>0</w:t>
      </w:r>
      <w:r>
        <w:rPr>
          <w:color w:val="000000"/>
          <w:lang w:eastAsia="zh-CN"/>
        </w:rPr>
        <w:t>=0.4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color w:val="000000"/>
          <w:lang w:eastAsia="zh-CN"/>
        </w:rPr>
        <w:t>v=</w:t>
      </w:r>
      <w:r w:rsidRPr="00442642">
        <w:rPr>
          <w:rFonts w:cs="Times New Roman"/>
          <w:noProof/>
          <w:lang w:eastAsia="zh-CN"/>
        </w:rPr>
        <w:pict>
          <v:shape id="_x0000_i1326" type="#_x0000_t75" alt=" " style="width:73.5pt;height:21pt;visibility:visible">
            <v:imagedata r:id="rId190" o:title=""/>
          </v:shape>
        </w:pict>
      </w:r>
      <w:r>
        <w:rPr>
          <w:color w:val="000000"/>
          <w:lang w:eastAsia="zh-CN"/>
        </w:rPr>
        <w:t>,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当潮头的速度达到单车最高速度</w:t>
      </w:r>
      <w:r>
        <w:rPr>
          <w:color w:val="000000"/>
          <w:lang w:eastAsia="zh-CN"/>
        </w:rPr>
        <w:t>0.48</w:t>
      </w:r>
      <w:r>
        <w:rPr>
          <w:rFonts w:cs="宋体" w:hint="eastAsia"/>
          <w:color w:val="000000"/>
          <w:lang w:eastAsia="zh-CN"/>
        </w:rPr>
        <w:t>千米</w:t>
      </w:r>
      <w:r>
        <w:rPr>
          <w:color w:val="000000"/>
          <w:lang w:eastAsia="zh-CN"/>
        </w:rPr>
        <w:t>/</w:t>
      </w:r>
      <w:r>
        <w:rPr>
          <w:rFonts w:cs="宋体" w:hint="eastAsia"/>
          <w:color w:val="000000"/>
          <w:lang w:eastAsia="zh-CN"/>
        </w:rPr>
        <w:t>分，即</w:t>
      </w:r>
      <w:r>
        <w:rPr>
          <w:color w:val="000000"/>
          <w:lang w:eastAsia="zh-CN"/>
        </w:rPr>
        <w:t>v=0.48</w:t>
      </w:r>
      <w:r>
        <w:rPr>
          <w:rFonts w:cs="宋体" w:hint="eastAsia"/>
          <w:color w:val="000000"/>
          <w:lang w:eastAsia="zh-CN"/>
        </w:rPr>
        <w:t>时，</w:t>
      </w:r>
      <w:r>
        <w:rPr>
          <w:rFonts w:cs="Times New Roman"/>
          <w:lang w:eastAsia="zh-CN"/>
        </w:rPr>
        <w:br/>
      </w:r>
      <w:r w:rsidRPr="00442642">
        <w:rPr>
          <w:rFonts w:cs="Times New Roman"/>
          <w:noProof/>
          <w:lang w:eastAsia="zh-CN"/>
        </w:rPr>
        <w:pict>
          <v:shape id="_x0000_i1327" type="#_x0000_t75" alt=" " style="width:73.5pt;height:21pt;visibility:visible">
            <v:imagedata r:id="rId190" o:title=""/>
          </v:shape>
        </w:pict>
      </w:r>
      <w:r>
        <w:rPr>
          <w:color w:val="000000"/>
          <w:lang w:eastAsia="zh-CN"/>
        </w:rPr>
        <w:t>=0.48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color w:val="000000"/>
          <w:lang w:eastAsia="zh-CN"/>
        </w:rPr>
        <w:t>t=35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rFonts w:cs="宋体" w:hint="eastAsia"/>
          <w:color w:val="000000"/>
          <w:lang w:eastAsia="zh-CN"/>
        </w:rPr>
        <w:t>当</w:t>
      </w:r>
      <w:r>
        <w:rPr>
          <w:color w:val="000000"/>
          <w:lang w:eastAsia="zh-CN"/>
        </w:rPr>
        <w:t>t=35</w:t>
      </w:r>
      <w:r>
        <w:rPr>
          <w:rFonts w:cs="宋体" w:hint="eastAsia"/>
          <w:color w:val="000000"/>
          <w:lang w:eastAsia="zh-CN"/>
        </w:rPr>
        <w:t>时，</w:t>
      </w:r>
      <w:r>
        <w:rPr>
          <w:color w:val="000000"/>
          <w:lang w:eastAsia="zh-CN"/>
        </w:rPr>
        <w:t>s=</w:t>
      </w:r>
      <w:r w:rsidRPr="00442642">
        <w:rPr>
          <w:rFonts w:cs="Times New Roman"/>
          <w:noProof/>
          <w:lang w:eastAsia="zh-CN"/>
        </w:rPr>
        <w:pict>
          <v:shape id="_x0000_i1328" type="#_x0000_t75" alt=" " style="width:106.5pt;height:21pt;visibility:visible">
            <v:imagedata r:id="rId191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rFonts w:cs="宋体" w:hint="eastAsia"/>
          <w:color w:val="000000"/>
          <w:lang w:eastAsia="zh-CN"/>
        </w:rPr>
        <w:t>从</w:t>
      </w:r>
      <w:r>
        <w:rPr>
          <w:color w:val="000000"/>
          <w:lang w:eastAsia="zh-CN"/>
        </w:rPr>
        <w:t>t=35</w:t>
      </w:r>
      <w:r>
        <w:rPr>
          <w:rFonts w:cs="宋体" w:hint="eastAsia"/>
          <w:color w:val="000000"/>
          <w:lang w:eastAsia="zh-CN"/>
        </w:rPr>
        <w:t>分钟（</w:t>
      </w:r>
      <w:r>
        <w:rPr>
          <w:color w:val="000000"/>
          <w:lang w:eastAsia="zh-CN"/>
        </w:rPr>
        <w:t>12:15</w:t>
      </w:r>
      <w:r>
        <w:rPr>
          <w:rFonts w:cs="宋体" w:hint="eastAsia"/>
          <w:color w:val="000000"/>
          <w:lang w:eastAsia="zh-CN"/>
        </w:rPr>
        <w:t>时）开始，潮头快于小红速度奔向丙地，小红逐渐落后，但小红仍以</w:t>
      </w:r>
      <w:r>
        <w:rPr>
          <w:color w:val="000000"/>
          <w:lang w:eastAsia="zh-CN"/>
        </w:rPr>
        <w:t>0.48</w:t>
      </w:r>
      <w:r>
        <w:rPr>
          <w:rFonts w:cs="宋体" w:hint="eastAsia"/>
          <w:color w:val="000000"/>
          <w:lang w:eastAsia="zh-CN"/>
        </w:rPr>
        <w:t>千米</w:t>
      </w:r>
      <w:r>
        <w:rPr>
          <w:color w:val="000000"/>
          <w:lang w:eastAsia="zh-CN"/>
        </w:rPr>
        <w:t>/</w:t>
      </w:r>
      <w:r>
        <w:rPr>
          <w:rFonts w:cs="宋体" w:hint="eastAsia"/>
          <w:color w:val="000000"/>
          <w:lang w:eastAsia="zh-CN"/>
        </w:rPr>
        <w:t>分的速度匀速追赶潮头</w:t>
      </w:r>
      <w:r>
        <w:rPr>
          <w:color w:val="000000"/>
          <w:lang w:eastAsia="zh-CN"/>
        </w:rPr>
        <w:t>.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设小红离乙地的距离为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,</w:t>
      </w:r>
      <w:r>
        <w:rPr>
          <w:rFonts w:cs="宋体" w:hint="eastAsia"/>
          <w:color w:val="000000"/>
          <w:lang w:eastAsia="zh-CN"/>
        </w:rPr>
        <w:t>则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与时间</w:t>
      </w:r>
      <w:r>
        <w:rPr>
          <w:color w:val="000000"/>
          <w:lang w:eastAsia="zh-CN"/>
        </w:rPr>
        <w:t>t</w:t>
      </w:r>
      <w:r>
        <w:rPr>
          <w:rFonts w:cs="宋体" w:hint="eastAsia"/>
          <w:color w:val="000000"/>
          <w:lang w:eastAsia="zh-CN"/>
        </w:rPr>
        <w:t>的函数关系式为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=0.48t+h(t≥35)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当</w:t>
      </w:r>
      <w:r>
        <w:rPr>
          <w:color w:val="000000"/>
          <w:lang w:eastAsia="zh-CN"/>
        </w:rPr>
        <w:t>t=35</w:t>
      </w:r>
      <w:r>
        <w:rPr>
          <w:rFonts w:cs="宋体" w:hint="eastAsia"/>
          <w:color w:val="000000"/>
          <w:lang w:eastAsia="zh-CN"/>
        </w:rPr>
        <w:t>时，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=s=</w:t>
      </w:r>
      <w:r w:rsidRPr="00442642">
        <w:rPr>
          <w:rFonts w:cs="Times New Roman"/>
          <w:noProof/>
          <w:lang w:eastAsia="zh-CN"/>
        </w:rPr>
        <w:pict>
          <v:shape id="_x0000_i1329" type="#_x0000_t75" alt=" " style="width:15pt;height:21pt;visibility:visible">
            <v:imagedata r:id="rId192" o:title=""/>
          </v:shape>
        </w:pict>
      </w:r>
      <w:r>
        <w:rPr>
          <w:color w:val="000000"/>
          <w:lang w:eastAsia="zh-CN"/>
        </w:rPr>
        <w:t>,</w:t>
      </w:r>
      <w:r>
        <w:rPr>
          <w:rFonts w:cs="宋体" w:hint="eastAsia"/>
          <w:color w:val="000000"/>
          <w:lang w:eastAsia="zh-CN"/>
        </w:rPr>
        <w:t>代入得：</w:t>
      </w:r>
      <w:r>
        <w:rPr>
          <w:color w:val="000000"/>
          <w:lang w:eastAsia="zh-CN"/>
        </w:rPr>
        <w:t>h=</w:t>
      </w:r>
      <w:r w:rsidRPr="00442642">
        <w:rPr>
          <w:rFonts w:cs="Times New Roman"/>
          <w:noProof/>
          <w:lang w:eastAsia="zh-CN"/>
        </w:rPr>
        <w:pict>
          <v:shape id="_x0000_i1330" type="#_x0000_t75" alt=" " style="width:23.25pt;height:21pt;visibility:visible">
            <v:imagedata r:id="rId193" o:title=""/>
          </v:shape>
        </w:pict>
      </w:r>
      <w:r>
        <w:rPr>
          <w:color w:val="000000"/>
          <w:lang w:eastAsia="zh-CN"/>
        </w:rPr>
        <w:t>,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所以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=</w:t>
      </w:r>
      <w:r w:rsidRPr="00442642">
        <w:rPr>
          <w:rFonts w:cs="Times New Roman"/>
          <w:noProof/>
          <w:lang w:eastAsia="zh-CN"/>
        </w:rPr>
        <w:pict>
          <v:shape id="_x0000_i1331" type="#_x0000_t75" alt=" " style="width:42pt;height:21pt;visibility:visible">
            <v:imagedata r:id="rId194" o:title=""/>
          </v:shape>
        </w:pic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最后潮头与小红相距</w:t>
      </w:r>
      <w:r>
        <w:rPr>
          <w:color w:val="000000"/>
          <w:lang w:eastAsia="zh-CN"/>
        </w:rPr>
        <w:t>1.8</w:t>
      </w:r>
      <w:r>
        <w:rPr>
          <w:rFonts w:cs="宋体" w:hint="eastAsia"/>
          <w:color w:val="000000"/>
          <w:lang w:eastAsia="zh-CN"/>
        </w:rPr>
        <w:t>千米时，即</w:t>
      </w:r>
      <w:r>
        <w:rPr>
          <w:color w:val="000000"/>
          <w:lang w:eastAsia="zh-CN"/>
        </w:rPr>
        <w:t>s-s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=1.8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所以</w:t>
      </w:r>
      <w:r w:rsidRPr="00442642">
        <w:rPr>
          <w:rFonts w:cs="Times New Roman"/>
          <w:noProof/>
          <w:lang w:eastAsia="zh-CN"/>
        </w:rPr>
        <w:pict>
          <v:shape id="_x0000_i1332" type="#_x0000_t75" alt=" " style="width:161.25pt;height:21pt;visibility:visible">
            <v:imagedata r:id="rId195" o:title=""/>
          </v:shape>
        </w:pict>
      </w:r>
      <w:r>
        <w:rPr>
          <w:color w:val="000000"/>
          <w:lang w:eastAsia="zh-CN"/>
        </w:rPr>
        <w:t>,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解得</w:t>
      </w:r>
      <w:r>
        <w:rPr>
          <w:color w:val="000000"/>
          <w:lang w:eastAsia="zh-CN"/>
        </w:rPr>
        <w:t>t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=50,t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=20</w:t>
      </w:r>
      <w:r>
        <w:rPr>
          <w:rFonts w:cs="宋体" w:hint="eastAsia"/>
          <w:color w:val="000000"/>
          <w:lang w:eastAsia="zh-CN"/>
        </w:rPr>
        <w:t>（不符合题意，舍去）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color w:val="000000"/>
          <w:lang w:eastAsia="zh-CN"/>
        </w:rPr>
        <w:t>t=50,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小红与潮头相遇后，按潮头速度与潮头并行到达乙地用时</w:t>
      </w:r>
      <w:r>
        <w:rPr>
          <w:color w:val="000000"/>
          <w:lang w:eastAsia="zh-CN"/>
        </w:rPr>
        <w:t>6</w:t>
      </w:r>
      <w:r>
        <w:rPr>
          <w:rFonts w:cs="宋体" w:hint="eastAsia"/>
          <w:color w:val="000000"/>
          <w:lang w:eastAsia="zh-CN"/>
        </w:rPr>
        <w:t>分钟，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rFonts w:cs="宋体" w:hint="eastAsia"/>
          <w:color w:val="000000"/>
          <w:lang w:eastAsia="zh-CN"/>
        </w:rPr>
        <w:t>共需要时间为</w:t>
      </w:r>
      <w:r>
        <w:rPr>
          <w:color w:val="000000"/>
          <w:lang w:eastAsia="zh-CN"/>
        </w:rPr>
        <w:t>6+50-30=26</w:t>
      </w:r>
      <w:r>
        <w:rPr>
          <w:rFonts w:cs="宋体" w:hint="eastAsia"/>
          <w:color w:val="000000"/>
          <w:lang w:eastAsia="zh-CN"/>
        </w:rPr>
        <w:t>分钟，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rFonts w:cs="宋体" w:hint="eastAsia"/>
          <w:color w:val="000000"/>
          <w:lang w:eastAsia="zh-CN"/>
        </w:rPr>
        <w:t>小红与潮头相遇到潮头离她</w:t>
      </w:r>
      <w:r>
        <w:rPr>
          <w:color w:val="000000"/>
          <w:lang w:eastAsia="zh-CN"/>
        </w:rPr>
        <w:t>1.8</w:t>
      </w:r>
      <w:r>
        <w:rPr>
          <w:rFonts w:cs="宋体" w:hint="eastAsia"/>
          <w:color w:val="000000"/>
          <w:lang w:eastAsia="zh-CN"/>
        </w:rPr>
        <w:t>千米外共需</w:t>
      </w:r>
      <w:r>
        <w:rPr>
          <w:color w:val="000000"/>
          <w:lang w:eastAsia="zh-CN"/>
        </w:rPr>
        <w:t>26</w:t>
      </w:r>
      <w:r>
        <w:rPr>
          <w:rFonts w:cs="宋体" w:hint="eastAsia"/>
          <w:color w:val="000000"/>
          <w:lang w:eastAsia="zh-CN"/>
        </w:rPr>
        <w:t>分钟</w:t>
      </w:r>
      <w:r>
        <w:rPr>
          <w:color w:val="000000"/>
          <w:lang w:eastAsia="zh-CN"/>
        </w:rPr>
        <w:t>.</w:t>
      </w:r>
      <w:r>
        <w:rPr>
          <w:rFonts w:cs="Times New Roman"/>
          <w:lang w:eastAsia="zh-CN"/>
        </w:rPr>
        <w:br/>
      </w:r>
      <w:r w:rsidRPr="00442642">
        <w:rPr>
          <w:rFonts w:cs="Times New Roman"/>
          <w:noProof/>
          <w:lang w:eastAsia="zh-CN"/>
        </w:rPr>
        <w:pict>
          <v:shape id="_x0000_i1333" type="#_x0000_t75" alt=" " style="width:239.25pt;height:109.5pt;visibility:visible">
            <v:imagedata r:id="rId196" o:title=""/>
          </v:shape>
        </w:pict>
      </w:r>
      <w:r>
        <w:rPr>
          <w:color w:val="000000"/>
          <w:lang w:eastAsia="zh-CN"/>
        </w:rPr>
        <w:t xml:space="preserve">​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二次函数的应用，二次函数与一次函数的交点问题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11:40</w:t>
      </w:r>
      <w:r>
        <w:rPr>
          <w:rFonts w:cs="宋体" w:hint="eastAsia"/>
          <w:color w:val="000000"/>
          <w:lang w:eastAsia="zh-CN"/>
        </w:rPr>
        <w:t>到</w:t>
      </w:r>
      <w:r>
        <w:rPr>
          <w:color w:val="000000"/>
          <w:lang w:eastAsia="zh-CN"/>
        </w:rPr>
        <w:t>12:10</w:t>
      </w:r>
      <w:r>
        <w:rPr>
          <w:rFonts w:cs="宋体" w:hint="eastAsia"/>
          <w:color w:val="000000"/>
          <w:lang w:eastAsia="zh-CN"/>
        </w:rPr>
        <w:t>的时间是</w:t>
      </w:r>
      <w:r>
        <w:rPr>
          <w:color w:val="000000"/>
          <w:lang w:eastAsia="zh-CN"/>
        </w:rPr>
        <w:t>30</w:t>
      </w:r>
      <w:r>
        <w:rPr>
          <w:rFonts w:cs="宋体" w:hint="eastAsia"/>
          <w:color w:val="000000"/>
          <w:lang w:eastAsia="zh-CN"/>
        </w:rPr>
        <w:t>分钟，由图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可得甲乙两地的距离是</w:t>
      </w:r>
      <w:r>
        <w:rPr>
          <w:color w:val="000000"/>
          <w:lang w:eastAsia="zh-CN"/>
        </w:rPr>
        <w:t>12km</w:t>
      </w:r>
      <w:r>
        <w:rPr>
          <w:rFonts w:cs="宋体" w:hint="eastAsia"/>
          <w:color w:val="000000"/>
          <w:lang w:eastAsia="zh-CN"/>
        </w:rPr>
        <w:t>，则可求出速度；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）此题是相遇问题，求出小红出发时，她与潮头的距离；再根据速度和</w:t>
      </w:r>
      <w:r>
        <w:rPr>
          <w:color w:val="000000"/>
          <w:lang w:eastAsia="zh-CN"/>
        </w:rPr>
        <w:t>×</w:t>
      </w:r>
      <w:r>
        <w:rPr>
          <w:rFonts w:cs="宋体" w:hint="eastAsia"/>
          <w:color w:val="000000"/>
          <w:lang w:eastAsia="zh-CN"/>
        </w:rPr>
        <w:t>时间</w:t>
      </w:r>
      <w:r>
        <w:rPr>
          <w:color w:val="000000"/>
          <w:lang w:eastAsia="zh-CN"/>
        </w:rPr>
        <w:t>=</w:t>
      </w:r>
      <w:r>
        <w:rPr>
          <w:rFonts w:cs="宋体" w:hint="eastAsia"/>
          <w:color w:val="000000"/>
          <w:lang w:eastAsia="zh-CN"/>
        </w:rPr>
        <w:t>两者的距离，即可求出时间；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）由（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）中可得小红与潮头相遇的时间是在</w:t>
      </w:r>
      <w:r>
        <w:rPr>
          <w:color w:val="000000"/>
          <w:lang w:eastAsia="zh-CN"/>
        </w:rPr>
        <w:t>12:04</w:t>
      </w:r>
      <w:r>
        <w:rPr>
          <w:rFonts w:cs="宋体" w:hint="eastAsia"/>
          <w:color w:val="000000"/>
          <w:lang w:eastAsia="zh-CN"/>
        </w:rPr>
        <w:t>，则后面的运动过程为</w:t>
      </w:r>
      <w:r>
        <w:rPr>
          <w:color w:val="000000"/>
          <w:lang w:eastAsia="zh-CN"/>
        </w:rPr>
        <w:t>12:04</w:t>
      </w:r>
      <w:r>
        <w:rPr>
          <w:rFonts w:cs="宋体" w:hint="eastAsia"/>
          <w:color w:val="000000"/>
          <w:lang w:eastAsia="zh-CN"/>
        </w:rPr>
        <w:t>开始，小红与潮头并行</w:t>
      </w:r>
      <w:r>
        <w:rPr>
          <w:color w:val="000000"/>
          <w:lang w:eastAsia="zh-CN"/>
        </w:rPr>
        <w:t>6</w:t>
      </w:r>
      <w:r>
        <w:rPr>
          <w:rFonts w:cs="宋体" w:hint="eastAsia"/>
          <w:color w:val="000000"/>
          <w:lang w:eastAsia="zh-CN"/>
        </w:rPr>
        <w:t>分钟到</w:t>
      </w:r>
      <w:r>
        <w:rPr>
          <w:color w:val="000000"/>
          <w:lang w:eastAsia="zh-CN"/>
        </w:rPr>
        <w:t>12:10</w:t>
      </w:r>
      <w:r>
        <w:rPr>
          <w:rFonts w:cs="宋体" w:hint="eastAsia"/>
          <w:color w:val="000000"/>
          <w:lang w:eastAsia="zh-CN"/>
        </w:rPr>
        <w:t>到达乙地，这时潮头开始从</w:t>
      </w:r>
      <w:r>
        <w:rPr>
          <w:color w:val="000000"/>
          <w:lang w:eastAsia="zh-CN"/>
        </w:rPr>
        <w:t>0.4</w:t>
      </w:r>
      <w:r>
        <w:rPr>
          <w:rFonts w:cs="宋体" w:hint="eastAsia"/>
          <w:color w:val="000000"/>
          <w:lang w:eastAsia="zh-CN"/>
        </w:rPr>
        <w:t>千米</w:t>
      </w:r>
      <w:r>
        <w:rPr>
          <w:color w:val="000000"/>
          <w:lang w:eastAsia="zh-CN"/>
        </w:rPr>
        <w:t>/</w:t>
      </w:r>
      <w:r>
        <w:rPr>
          <w:rFonts w:cs="宋体" w:hint="eastAsia"/>
          <w:color w:val="000000"/>
          <w:lang w:eastAsia="zh-CN"/>
        </w:rPr>
        <w:t>分加速到</w:t>
      </w:r>
      <w:r>
        <w:rPr>
          <w:color w:val="000000"/>
          <w:lang w:eastAsia="zh-CN"/>
        </w:rPr>
        <w:t>0.48</w:t>
      </w:r>
      <w:r>
        <w:rPr>
          <w:rFonts w:cs="宋体" w:hint="eastAsia"/>
          <w:color w:val="000000"/>
          <w:lang w:eastAsia="zh-CN"/>
        </w:rPr>
        <w:t>千米</w:t>
      </w:r>
      <w:r>
        <w:rPr>
          <w:color w:val="000000"/>
          <w:lang w:eastAsia="zh-CN"/>
        </w:rPr>
        <w:t>/</w:t>
      </w:r>
      <w:r>
        <w:rPr>
          <w:rFonts w:cs="宋体" w:hint="eastAsia"/>
          <w:color w:val="000000"/>
          <w:lang w:eastAsia="zh-CN"/>
        </w:rPr>
        <w:t>分钟，由题可得潮头到达乙后的速度为</w:t>
      </w:r>
      <w:r>
        <w:rPr>
          <w:color w:val="000000"/>
          <w:lang w:eastAsia="zh-CN"/>
        </w:rPr>
        <w:t>v=</w:t>
      </w:r>
      <w:r w:rsidRPr="00442642">
        <w:rPr>
          <w:rFonts w:cs="Times New Roman"/>
          <w:noProof/>
          <w:lang w:eastAsia="zh-CN"/>
        </w:rPr>
        <w:pict>
          <v:shape id="_x0000_i1334" type="#_x0000_t75" alt=" " style="width:73.5pt;height:21pt;visibility:visible">
            <v:imagedata r:id="rId190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在这段加速的过程，小红与潮头还是并行，求出这时的时间</w:t>
      </w:r>
      <w:r>
        <w:rPr>
          <w:color w:val="000000"/>
          <w:lang w:eastAsia="zh-CN"/>
        </w:rPr>
        <w:t>t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从这时开始，写出小红离乙地关于时间</w:t>
      </w:r>
      <w:r>
        <w:rPr>
          <w:color w:val="000000"/>
          <w:lang w:eastAsia="zh-CN"/>
        </w:rPr>
        <w:t>t</w:t>
      </w:r>
      <w:r>
        <w:rPr>
          <w:rFonts w:cs="宋体" w:hint="eastAsia"/>
          <w:color w:val="000000"/>
          <w:lang w:eastAsia="zh-CN"/>
        </w:rPr>
        <w:t>的关系式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由</w:t>
      </w:r>
      <w:r>
        <w:rPr>
          <w:color w:val="000000"/>
          <w:lang w:eastAsia="zh-CN"/>
        </w:rPr>
        <w:t>s-s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=1.8</w:t>
      </w:r>
      <w:r>
        <w:rPr>
          <w:rFonts w:cs="宋体" w:hint="eastAsia"/>
          <w:color w:val="000000"/>
          <w:lang w:eastAsia="zh-CN"/>
        </w:rPr>
        <w:t>，可解出的时间</w:t>
      </w:r>
      <w:r>
        <w:rPr>
          <w:color w:val="000000"/>
          <w:lang w:eastAsia="zh-CN"/>
        </w:rPr>
        <w:t>t</w:t>
      </w:r>
      <w:r>
        <w:rPr>
          <w:color w:val="000000"/>
          <w:vertAlign w:val="subscript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（从潮头生成开始到现在的时间），所以可得所求时间</w:t>
      </w:r>
      <w:r>
        <w:rPr>
          <w:color w:val="000000"/>
          <w:lang w:eastAsia="zh-CN"/>
        </w:rPr>
        <w:t>=6+t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-30</w:t>
      </w:r>
      <w:r>
        <w:rPr>
          <w:rFonts w:cs="宋体" w:hint="eastAsia"/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4412F1" w:rsidRDefault="004412F1">
      <w:pPr>
        <w:spacing w:after="0"/>
        <w:rPr>
          <w:rFonts w:cs="Times New Roman"/>
        </w:rPr>
      </w:pPr>
      <w:r>
        <w:rPr>
          <w:color w:val="000000"/>
          <w:lang w:eastAsia="zh-CN"/>
        </w:rPr>
        <w:t>10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）解：依题可得：</w:t>
      </w:r>
      <w:r w:rsidRPr="00442642">
        <w:rPr>
          <w:rFonts w:cs="Times New Roman"/>
          <w:noProof/>
          <w:lang w:eastAsia="zh-CN"/>
        </w:rPr>
        <w:pict>
          <v:shape id="_x0000_i1335" type="#_x0000_t75" alt=" " style="width:132pt;height:47.25pt;visibility:visible">
            <v:imagedata r:id="rId197" o:title=""/>
          </v:shape>
        </w:pic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解得</w:t>
      </w:r>
      <w:r>
        <w:rPr>
          <w:rFonts w:cs="Times New Roman"/>
          <w:color w:val="000000"/>
          <w:lang w:eastAsia="zh-CN"/>
        </w:rPr>
        <w:t>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：</w:t>
      </w:r>
      <w:r w:rsidRPr="00442642">
        <w:rPr>
          <w:rFonts w:cs="Times New Roman"/>
          <w:noProof/>
          <w:lang w:eastAsia="zh-CN"/>
        </w:rPr>
        <w:pict>
          <v:shape id="_x0000_i1336" type="#_x0000_t75" alt=" " style="width:51.75pt;height:39pt;visibility:visible">
            <v:imagedata r:id="rId198" o:title=""/>
          </v:shape>
        </w:pic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所以抛物线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的解析式为</w:t>
      </w:r>
      <w:r>
        <w:rPr>
          <w:color w:val="000000"/>
          <w:lang w:eastAsia="zh-CN"/>
        </w:rPr>
        <w:t>y=-</w:t>
      </w:r>
      <w:r w:rsidRPr="00442642">
        <w:rPr>
          <w:rFonts w:cs="Times New Roman"/>
          <w:noProof/>
          <w:lang w:eastAsia="zh-CN"/>
        </w:rPr>
        <w:pict>
          <v:shape id="_x0000_i1337" type="#_x0000_t75" alt=" " style="width:9.75pt;height:21pt;visibility:visible">
            <v:imagedata r:id="rId14" o:title=""/>
          </v:shape>
        </w:pict>
      </w:r>
      <w:r>
        <w:rPr>
          <w:color w:val="000000"/>
          <w:lang w:eastAsia="zh-CN"/>
        </w:rPr>
        <w:t>x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-</w:t>
      </w:r>
      <w:r w:rsidRPr="00442642">
        <w:rPr>
          <w:rFonts w:cs="Times New Roman"/>
          <w:noProof/>
          <w:lang w:eastAsia="zh-CN"/>
        </w:rPr>
        <w:pict>
          <v:shape id="_x0000_i1338" type="#_x0000_t75" alt=" " style="width:9.75pt;height:21pt;visibility:visible">
            <v:imagedata r:id="rId29" o:title=""/>
          </v:shape>
        </w:pict>
      </w:r>
      <w:r>
        <w:rPr>
          <w:color w:val="000000"/>
          <w:lang w:eastAsia="zh-CN"/>
        </w:rPr>
        <w:t>x-2.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同理，</w:t>
      </w:r>
      <w:r w:rsidRPr="00442642">
        <w:rPr>
          <w:rFonts w:cs="Times New Roman"/>
          <w:noProof/>
          <w:lang w:eastAsia="zh-CN"/>
        </w:rPr>
        <w:pict>
          <v:shape id="_x0000_i1339" type="#_x0000_t75" alt=" " style="width:126.75pt;height:47.25pt;visibility:visible">
            <v:imagedata r:id="rId199" o:title=""/>
          </v:shape>
        </w:pic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解得</w:t>
      </w:r>
      <w:r>
        <w:rPr>
          <w:rFonts w:cs="Times New Roman"/>
          <w:color w:val="000000"/>
          <w:lang w:eastAsia="zh-CN"/>
        </w:rPr>
        <w:t>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：</w:t>
      </w:r>
      <w:r w:rsidRPr="00442642">
        <w:rPr>
          <w:rFonts w:cs="Times New Roman"/>
          <w:noProof/>
          <w:lang w:eastAsia="zh-CN"/>
        </w:rPr>
        <w:pict>
          <v:shape id="_x0000_i1340" type="#_x0000_t75" alt=" " style="width:44.25pt;height:39pt;visibility:visible">
            <v:imagedata r:id="rId200" o:title=""/>
          </v:shape>
        </w:pic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所以抛物线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的解析式为</w:t>
      </w:r>
      <w:r>
        <w:rPr>
          <w:color w:val="000000"/>
          <w:lang w:eastAsia="zh-CN"/>
        </w:rPr>
        <w:t>y= -</w:t>
      </w:r>
      <w:r w:rsidRPr="00442642">
        <w:rPr>
          <w:rFonts w:cs="Times New Roman"/>
          <w:noProof/>
          <w:lang w:eastAsia="zh-CN"/>
        </w:rPr>
        <w:pict>
          <v:shape id="_x0000_i1341" type="#_x0000_t75" alt=" " style="width:9.75pt;height:21pt;visibility:visible">
            <v:imagedata r:id="rId14" o:title=""/>
          </v:shape>
        </w:pict>
      </w:r>
      <w:r>
        <w:rPr>
          <w:color w:val="000000"/>
          <w:lang w:eastAsia="zh-CN"/>
        </w:rPr>
        <w:t>x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+</w:t>
      </w:r>
      <w:r w:rsidRPr="00442642">
        <w:rPr>
          <w:rFonts w:cs="Times New Roman"/>
          <w:noProof/>
          <w:lang w:eastAsia="zh-CN"/>
        </w:rPr>
        <w:pict>
          <v:shape id="_x0000_i1342" type="#_x0000_t75" alt=" " style="width:9.75pt;height:21pt;visibility:visible">
            <v:imagedata r:id="rId201" o:title=""/>
          </v:shape>
        </w:pict>
      </w:r>
      <w:r>
        <w:rPr>
          <w:color w:val="000000"/>
          <w:lang w:eastAsia="zh-CN"/>
        </w:rPr>
        <w:t>x+2.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）解：如图，过点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作</w:t>
      </w:r>
      <w:r>
        <w:rPr>
          <w:color w:val="000000"/>
          <w:lang w:eastAsia="zh-CN"/>
        </w:rPr>
        <w:t>DG</w:t>
      </w:r>
      <w:r>
        <w:rPr>
          <w:rFonts w:ascii="宋体" w:hAnsi="宋体" w:cs="宋体" w:hint="eastAsia"/>
          <w:color w:val="000000"/>
          <w:lang w:eastAsia="zh-CN"/>
        </w:rPr>
        <w:t>⊥</w:t>
      </w:r>
      <w:r>
        <w:rPr>
          <w:color w:val="000000"/>
          <w:lang w:eastAsia="zh-CN"/>
        </w:rPr>
        <w:t>x</w:t>
      </w:r>
      <w:r>
        <w:rPr>
          <w:rFonts w:cs="宋体" w:hint="eastAsia"/>
          <w:color w:val="000000"/>
          <w:lang w:eastAsia="zh-CN"/>
        </w:rPr>
        <w:t>轴于点</w:t>
      </w:r>
      <w:r>
        <w:rPr>
          <w:color w:val="000000"/>
          <w:lang w:eastAsia="zh-CN"/>
        </w:rPr>
        <w:t>G</w:t>
      </w:r>
      <w:r>
        <w:rPr>
          <w:rFonts w:cs="宋体" w:hint="eastAsia"/>
          <w:color w:val="000000"/>
          <w:lang w:eastAsia="zh-CN"/>
        </w:rPr>
        <w:t>，过点</w:t>
      </w:r>
      <w:r>
        <w:rPr>
          <w:color w:val="000000"/>
          <w:lang w:eastAsia="zh-CN"/>
        </w:rPr>
        <w:t>E</w:t>
      </w:r>
      <w:r>
        <w:rPr>
          <w:rFonts w:cs="宋体" w:hint="eastAsia"/>
          <w:color w:val="000000"/>
          <w:lang w:eastAsia="zh-CN"/>
        </w:rPr>
        <w:t>作</w:t>
      </w:r>
      <w:r>
        <w:rPr>
          <w:color w:val="000000"/>
          <w:lang w:eastAsia="zh-CN"/>
        </w:rPr>
        <w:t>EH</w:t>
      </w:r>
      <w:r>
        <w:rPr>
          <w:rFonts w:ascii="宋体" w:hAnsi="宋体" w:cs="宋体" w:hint="eastAsia"/>
          <w:color w:val="000000"/>
          <w:lang w:eastAsia="zh-CN"/>
        </w:rPr>
        <w:t>⊥</w:t>
      </w:r>
      <w:r>
        <w:rPr>
          <w:color w:val="000000"/>
          <w:lang w:eastAsia="zh-CN"/>
        </w:rPr>
        <w:t>x</w:t>
      </w:r>
      <w:r>
        <w:rPr>
          <w:rFonts w:cs="宋体" w:hint="eastAsia"/>
          <w:color w:val="000000"/>
          <w:lang w:eastAsia="zh-CN"/>
        </w:rPr>
        <w:t>轴于点</w:t>
      </w:r>
      <w:r>
        <w:rPr>
          <w:color w:val="000000"/>
          <w:lang w:eastAsia="zh-CN"/>
        </w:rPr>
        <w:t>H.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依题可得：</w:t>
      </w:r>
      <w:r w:rsidRPr="00442642">
        <w:rPr>
          <w:rFonts w:cs="Times New Roman"/>
          <w:noProof/>
          <w:lang w:eastAsia="zh-CN"/>
        </w:rPr>
        <w:pict>
          <v:shape id="_x0000_i1343" type="#_x0000_t75" alt=" " style="width:101.25pt;height:31.5pt;visibility:visible">
            <v:imagedata r:id="rId202" o:title=""/>
          </v:shape>
        </w:pic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解得</w:t>
      </w:r>
      <w:r w:rsidRPr="00442642">
        <w:rPr>
          <w:rFonts w:cs="Times New Roman"/>
          <w:noProof/>
          <w:lang w:eastAsia="zh-CN"/>
        </w:rPr>
        <w:pict>
          <v:shape id="_x0000_i1344" type="#_x0000_t75" alt=" " style="width:57pt;height:31.5pt;visibility:visible">
            <v:imagedata r:id="rId203" o:title=""/>
          </v:shape>
        </w:pic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rFonts w:cs="宋体" w:hint="eastAsia"/>
          <w:color w:val="000000"/>
          <w:lang w:eastAsia="zh-CN"/>
        </w:rPr>
        <w:t>抛物线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的解析式为</w:t>
      </w:r>
      <w:r>
        <w:rPr>
          <w:color w:val="000000"/>
          <w:lang w:eastAsia="zh-CN"/>
        </w:rPr>
        <w:t>y=-x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+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m-4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x+4m.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rFonts w:cs="宋体" w:hint="eastAsia"/>
          <w:color w:val="000000"/>
          <w:lang w:eastAsia="zh-CN"/>
        </w:rPr>
        <w:t>点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的坐标为（</w:t>
      </w:r>
      <w:r>
        <w:rPr>
          <w:color w:val="000000"/>
          <w:lang w:eastAsia="zh-CN"/>
        </w:rPr>
        <w:t>-</w:t>
      </w:r>
      <w:r w:rsidRPr="00442642">
        <w:rPr>
          <w:rFonts w:cs="Times New Roman"/>
          <w:noProof/>
          <w:lang w:eastAsia="zh-CN"/>
        </w:rPr>
        <w:pict>
          <v:shape id="_x0000_i1345" type="#_x0000_t75" alt=" " style="width:21pt;height:21pt;visibility:visible">
            <v:imagedata r:id="rId204" o:title=""/>
          </v:shape>
        </w:pict>
      </w:r>
      <w:r>
        <w:rPr>
          <w:color w:val="000000"/>
          <w:lang w:eastAsia="zh-CN"/>
        </w:rPr>
        <w:t>,</w:t>
      </w:r>
      <w:r w:rsidRPr="00442642">
        <w:rPr>
          <w:rFonts w:cs="Times New Roman"/>
          <w:noProof/>
          <w:lang w:eastAsia="zh-CN"/>
        </w:rPr>
        <w:pict>
          <v:shape id="_x0000_i1346" type="#_x0000_t75" alt=" " style="width:54pt;height:21pt;visibility:visible">
            <v:imagedata r:id="rId205" o:title=""/>
          </v:shape>
        </w:pic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.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color w:val="000000"/>
          <w:lang w:eastAsia="zh-CN"/>
        </w:rPr>
        <w:t>DG=</w:t>
      </w:r>
      <w:r w:rsidRPr="00442642">
        <w:rPr>
          <w:rFonts w:cs="Times New Roman"/>
          <w:noProof/>
          <w:lang w:eastAsia="zh-CN"/>
        </w:rPr>
        <w:pict>
          <v:shape id="_x0000_i1347" type="#_x0000_t75" alt=" " style="width:54pt;height:21pt;visibility:visible">
            <v:imagedata r:id="rId205" o:title=""/>
          </v:shape>
        </w:pict>
      </w:r>
      <w:r>
        <w:rPr>
          <w:color w:val="000000"/>
          <w:lang w:eastAsia="zh-CN"/>
        </w:rPr>
        <w:t>=</w:t>
      </w:r>
      <w:r w:rsidRPr="00442642">
        <w:rPr>
          <w:rFonts w:cs="Times New Roman"/>
          <w:noProof/>
          <w:lang w:eastAsia="zh-CN"/>
        </w:rPr>
        <w:pict>
          <v:shape id="_x0000_i1348" type="#_x0000_t75" alt=" " style="width:34.5pt;height:26.25pt;visibility:visible">
            <v:imagedata r:id="rId206" o:title=""/>
          </v:shape>
        </w:pict>
      </w:r>
      <w:r>
        <w:rPr>
          <w:color w:val="000000"/>
          <w:lang w:eastAsia="zh-CN"/>
        </w:rPr>
        <w:t>,AG=</w:t>
      </w:r>
      <w:r w:rsidRPr="00442642">
        <w:rPr>
          <w:rFonts w:cs="Times New Roman"/>
          <w:noProof/>
          <w:lang w:eastAsia="zh-CN"/>
        </w:rPr>
        <w:pict>
          <v:shape id="_x0000_i1349" type="#_x0000_t75" alt=" " style="width:24pt;height:21pt;visibility:visible">
            <v:imagedata r:id="rId207" o:title=""/>
          </v:shape>
        </w:pict>
      </w:r>
      <w:r>
        <w:rPr>
          <w:color w:val="000000"/>
          <w:lang w:eastAsia="zh-CN"/>
        </w:rPr>
        <w:t>.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同理可得，抛物线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的解析式为</w:t>
      </w:r>
      <w:r>
        <w:rPr>
          <w:color w:val="000000"/>
          <w:lang w:eastAsia="zh-CN"/>
        </w:rPr>
        <w:t>y=-x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+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m+4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x-4m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EH=</w:t>
      </w:r>
      <w:r w:rsidRPr="00442642">
        <w:rPr>
          <w:rFonts w:cs="Times New Roman"/>
          <w:noProof/>
          <w:lang w:eastAsia="zh-CN"/>
        </w:rPr>
        <w:pict>
          <v:shape id="_x0000_i1350" type="#_x0000_t75" alt=" " style="width:50.25pt;height:21pt;visibility:visible">
            <v:imagedata r:id="rId208" o:title=""/>
          </v:shape>
        </w:pict>
      </w:r>
      <w:r>
        <w:rPr>
          <w:color w:val="000000"/>
          <w:lang w:eastAsia="zh-CN"/>
        </w:rPr>
        <w:t>=</w:t>
      </w:r>
      <w:r w:rsidRPr="00442642">
        <w:rPr>
          <w:rFonts w:cs="Times New Roman"/>
          <w:noProof/>
          <w:lang w:eastAsia="zh-CN"/>
        </w:rPr>
        <w:pict>
          <v:shape id="_x0000_i1351" type="#_x0000_t75" alt=" " style="width:31.5pt;height:26.25pt;visibility:visible">
            <v:imagedata r:id="rId209" o:title=""/>
          </v:shape>
        </w:pic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BH=</w:t>
      </w:r>
      <w:r w:rsidRPr="00442642">
        <w:rPr>
          <w:rFonts w:cs="Times New Roman"/>
          <w:noProof/>
          <w:lang w:eastAsia="zh-CN"/>
        </w:rPr>
        <w:pict>
          <v:shape id="_x0000_i1352" type="#_x0000_t75" alt=" " style="width:21pt;height:21pt;visibility:visible">
            <v:imagedata r:id="rId210" o:title=""/>
          </v:shape>
        </w:pict>
      </w:r>
      <w:r>
        <w:rPr>
          <w:color w:val="000000"/>
          <w:lang w:eastAsia="zh-CN"/>
        </w:rPr>
        <w:t>.</w: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</w:rPr>
        <w:t>∵</w:t>
      </w:r>
      <w:r>
        <w:rPr>
          <w:color w:val="000000"/>
        </w:rPr>
        <w:t>AF</w:t>
      </w:r>
      <w:r>
        <w:rPr>
          <w:rFonts w:ascii="宋体" w:hAnsi="宋体" w:cs="宋体" w:hint="eastAsia"/>
          <w:color w:val="000000"/>
        </w:rPr>
        <w:t>⊥</w:t>
      </w:r>
      <w:r>
        <w:rPr>
          <w:color w:val="000000"/>
        </w:rPr>
        <w:t>BF</w: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DG</w:t>
      </w:r>
      <w:r>
        <w:rPr>
          <w:rFonts w:ascii="宋体" w:hAnsi="宋体" w:cs="宋体" w:hint="eastAsia"/>
          <w:color w:val="000000"/>
        </w:rPr>
        <w:t>⊥</w:t>
      </w:r>
      <w:r>
        <w:rPr>
          <w:color w:val="000000"/>
        </w:rPr>
        <w:t>x</w:t>
      </w:r>
      <w:r>
        <w:rPr>
          <w:rFonts w:cs="宋体" w:hint="eastAsia"/>
          <w:color w:val="000000"/>
        </w:rPr>
        <w:t>轴，</w:t>
      </w:r>
      <w:r>
        <w:rPr>
          <w:color w:val="000000"/>
        </w:rPr>
        <w:t>EH</w:t>
      </w:r>
      <w:r>
        <w:rPr>
          <w:rFonts w:ascii="宋体" w:hAnsi="宋体" w:cs="宋体" w:hint="eastAsia"/>
          <w:color w:val="000000"/>
        </w:rPr>
        <w:t>⊥</w:t>
      </w:r>
      <w:r>
        <w:rPr>
          <w:color w:val="000000"/>
        </w:rPr>
        <w:t>x</w:t>
      </w:r>
      <w:r>
        <w:rPr>
          <w:rFonts w:cs="宋体" w:hint="eastAsia"/>
          <w:color w:val="000000"/>
        </w:rPr>
        <w:t>轴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AFB=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AGD=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EHB=90°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∴∠</w:t>
      </w:r>
      <w:r>
        <w:rPr>
          <w:color w:val="000000"/>
        </w:rPr>
        <w:t>ADG=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ABF=90°-</w:t>
      </w:r>
      <w:r>
        <w:rPr>
          <w:rFonts w:ascii="宋体" w:hAnsi="宋体" w:cs="宋体" w:hint="eastAsia"/>
          <w:color w:val="000000"/>
        </w:rPr>
        <w:t>∠</w:t>
      </w:r>
      <w:r>
        <w:rPr>
          <w:color w:val="000000"/>
        </w:rPr>
        <w:t>BAF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∴△</w:t>
      </w:r>
      <w:r>
        <w:rPr>
          <w:color w:val="000000"/>
        </w:rPr>
        <w:t>ADG</w:t>
      </w:r>
      <w:r>
        <w:rPr>
          <w:rFonts w:ascii="宋体" w:hAnsi="宋体" w:cs="宋体" w:hint="eastAsia"/>
          <w:color w:val="000000"/>
        </w:rPr>
        <w:t>∽△</w:t>
      </w:r>
      <w:r>
        <w:rPr>
          <w:color w:val="000000"/>
        </w:rPr>
        <w:t>EBH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</w:rPr>
        <w:t>∴</w:t>
      </w:r>
      <w:r w:rsidRPr="00442642">
        <w:rPr>
          <w:rFonts w:cs="Times New Roman"/>
          <w:noProof/>
          <w:lang w:eastAsia="zh-CN"/>
        </w:rPr>
        <w:pict>
          <v:shape id="_x0000_i1353" type="#_x0000_t75" alt=" " style="width:21.75pt;height:21pt;visibility:visible">
            <v:imagedata r:id="rId211" o:title=""/>
          </v:shape>
        </w:pict>
      </w:r>
      <w:r>
        <w:rPr>
          <w:color w:val="000000"/>
        </w:rPr>
        <w:t>=</w:t>
      </w:r>
      <w:r w:rsidRPr="00442642">
        <w:rPr>
          <w:rFonts w:cs="Times New Roman"/>
          <w:noProof/>
          <w:lang w:eastAsia="zh-CN"/>
        </w:rPr>
        <w:pict>
          <v:shape id="_x0000_i1354" type="#_x0000_t75" alt=" " style="width:21.75pt;height:21pt;visibility:visible">
            <v:imagedata r:id="rId212" o:title=""/>
          </v:shape>
        </w:pict>
      </w:r>
      <w:r>
        <w:rPr>
          <w:color w:val="000000"/>
        </w:rPr>
        <w:t>.</w:t>
      </w:r>
      <w:r>
        <w:rPr>
          <w:rFonts w:cs="Times New Roman"/>
        </w:rPr>
        <w:br/>
      </w:r>
      <w:r>
        <w:rPr>
          <w:rFonts w:ascii="宋体" w:hAnsi="宋体" w:cs="宋体" w:hint="eastAsia"/>
          <w:color w:val="000000"/>
          <w:lang w:eastAsia="zh-CN"/>
        </w:rPr>
        <w:t>∴</w:t>
      </w:r>
      <w:r w:rsidRPr="00442642">
        <w:rPr>
          <w:rFonts w:cs="Times New Roman"/>
          <w:noProof/>
          <w:lang w:eastAsia="zh-CN"/>
        </w:rPr>
        <w:pict>
          <v:shape id="_x0000_i1355" type="#_x0000_t75" alt=" " style="width:37.5pt;height:48.75pt;visibility:visible">
            <v:imagedata r:id="rId213" o:title=""/>
          </v:shape>
        </w:pict>
      </w:r>
      <w:r>
        <w:rPr>
          <w:color w:val="000000"/>
          <w:lang w:eastAsia="zh-CN"/>
        </w:rPr>
        <w:t>=</w:t>
      </w:r>
      <w:r w:rsidRPr="00442642">
        <w:rPr>
          <w:rFonts w:cs="Times New Roman"/>
          <w:noProof/>
          <w:lang w:eastAsia="zh-CN"/>
        </w:rPr>
        <w:pict>
          <v:shape id="_x0000_i1356" type="#_x0000_t75" alt=" " style="width:34.5pt;height:48.75pt;visibility:visible">
            <v:imagedata r:id="rId214" o:title=""/>
          </v:shape>
        </w:pict>
      </w:r>
      <w:r>
        <w:rPr>
          <w:rFonts w:cs="Times New Roman"/>
          <w:lang w:eastAsia="zh-CN"/>
        </w:rPr>
        <w:br/>
      </w:r>
      <w:r>
        <w:rPr>
          <w:rFonts w:ascii="宋体" w:hAnsi="宋体" w:cs="宋体" w:hint="eastAsia"/>
          <w:color w:val="000000"/>
          <w:lang w:eastAsia="zh-CN"/>
        </w:rPr>
        <w:t>∴</w:t>
      </w:r>
      <w:r>
        <w:rPr>
          <w:color w:val="000000"/>
          <w:lang w:eastAsia="zh-CN"/>
        </w:rPr>
        <w:t>m=2</w:t>
      </w:r>
      <w:r w:rsidRPr="00442642">
        <w:rPr>
          <w:rFonts w:cs="Times New Roman"/>
          <w:noProof/>
          <w:lang w:eastAsia="zh-CN"/>
        </w:rPr>
        <w:pict>
          <v:shape id="_x0000_i1357" type="#_x0000_t75" alt=" " style="width:14.25pt;height:18.75pt;visibility:visible">
            <v:imagedata r:id="rId28" o:title=""/>
          </v:shape>
        </w:pict>
      </w:r>
      <w:r>
        <w:rPr>
          <w:rFonts w:cs="宋体" w:hint="eastAsia"/>
          <w:color w:val="000000"/>
          <w:lang w:eastAsia="zh-CN"/>
        </w:rPr>
        <w:t>或</w:t>
      </w:r>
      <w:r>
        <w:rPr>
          <w:color w:val="000000"/>
          <w:lang w:eastAsia="zh-CN"/>
        </w:rPr>
        <w:t>m=-2</w:t>
      </w:r>
      <w:r w:rsidRPr="00442642">
        <w:rPr>
          <w:rFonts w:cs="Times New Roman"/>
          <w:noProof/>
          <w:lang w:eastAsia="zh-CN"/>
        </w:rPr>
        <w:pict>
          <v:shape id="_x0000_i1358" type="#_x0000_t75" alt=" " style="width:14.25pt;height:18.75pt;visibility:visible">
            <v:imagedata r:id="rId28" o:title=""/>
          </v:shape>
        </w:pict>
      </w:r>
      <w:r>
        <w:rPr>
          <w:color w:val="000000"/>
          <w:lang w:eastAsia="zh-CN"/>
        </w:rPr>
        <w:t>.</w:t>
      </w:r>
      <w:r>
        <w:rPr>
          <w:rFonts w:cs="Times New Roman"/>
          <w:lang w:eastAsia="zh-CN"/>
        </w:rPr>
        <w:br/>
      </w:r>
      <w:r w:rsidRPr="00442642">
        <w:rPr>
          <w:rFonts w:cs="Times New Roman"/>
          <w:noProof/>
          <w:lang w:eastAsia="zh-CN"/>
        </w:rPr>
        <w:pict>
          <v:shape id="_x0000_i1359" type="#_x0000_t75" alt=" " style="width:144.75pt;height:105pt;visibility:visible">
            <v:imagedata r:id="rId215" o:title=""/>
          </v:shape>
        </w:pic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）解：存在，例如</w:t>
      </w:r>
      <w:r>
        <w:rPr>
          <w:color w:val="000000"/>
          <w:lang w:eastAsia="zh-CN"/>
        </w:rPr>
        <w:t>a=-</w:t>
      </w:r>
      <w:r w:rsidRPr="00442642">
        <w:rPr>
          <w:rFonts w:cs="Times New Roman"/>
          <w:noProof/>
          <w:lang w:eastAsia="zh-CN"/>
        </w:rPr>
        <w:pict>
          <v:shape id="_x0000_i1360" type="#_x0000_t75" alt=" " style="width:9pt;height:21pt;visibility:visible">
            <v:imagedata r:id="rId135" o:title=""/>
          </v:shape>
        </w:pict>
      </w:r>
      <w:r>
        <w:rPr>
          <w:color w:val="000000"/>
          <w:lang w:eastAsia="zh-CN"/>
        </w:rPr>
        <w:t>,a=-</w:t>
      </w:r>
      <w:r w:rsidRPr="00442642">
        <w:rPr>
          <w:rFonts w:cs="Times New Roman"/>
          <w:noProof/>
          <w:lang w:eastAsia="zh-CN"/>
        </w:rPr>
        <w:pict>
          <v:shape id="_x0000_i1361" type="#_x0000_t75" alt=" " style="width:9.75pt;height:21pt;visibility:visible">
            <v:imagedata r:id="rId216" o:title=""/>
          </v:shape>
        </w:pict>
      </w:r>
      <w:r>
        <w:rPr>
          <w:color w:val="000000"/>
          <w:lang w:eastAsia="zh-CN"/>
        </w:rPr>
        <w:t xml:space="preserve">.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待定系数法求二次函数解析式，二次函数的应用，相似三角形的判定与性质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）把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m</w:t>
      </w:r>
      <w:r>
        <w:rPr>
          <w:rFonts w:cs="宋体" w:hint="eastAsia"/>
          <w:color w:val="000000"/>
          <w:lang w:eastAsia="zh-CN"/>
        </w:rPr>
        <w:t>代入得到已知点，把点代入函数解析式构成方程组，根据待定系数法可求出函数解析式</w:t>
      </w:r>
      <w:r>
        <w:rPr>
          <w:color w:val="000000"/>
          <w:lang w:eastAsia="zh-CN"/>
        </w:rPr>
        <w:t>.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）如图，过点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作</w:t>
      </w:r>
      <w:r>
        <w:rPr>
          <w:color w:val="000000"/>
          <w:lang w:eastAsia="zh-CN"/>
        </w:rPr>
        <w:t>DG</w:t>
      </w:r>
      <w:r>
        <w:rPr>
          <w:rFonts w:ascii="宋体" w:hAnsi="宋体" w:cs="宋体" w:hint="eastAsia"/>
          <w:color w:val="000000"/>
          <w:lang w:eastAsia="zh-CN"/>
        </w:rPr>
        <w:t>⊥</w:t>
      </w:r>
      <w:r>
        <w:rPr>
          <w:color w:val="000000"/>
          <w:lang w:eastAsia="zh-CN"/>
        </w:rPr>
        <w:t>x</w:t>
      </w:r>
      <w:r>
        <w:rPr>
          <w:rFonts w:cs="宋体" w:hint="eastAsia"/>
          <w:color w:val="000000"/>
          <w:lang w:eastAsia="zh-CN"/>
        </w:rPr>
        <w:t>轴于点</w:t>
      </w:r>
      <w:r>
        <w:rPr>
          <w:color w:val="000000"/>
          <w:lang w:eastAsia="zh-CN"/>
        </w:rPr>
        <w:t>G</w:t>
      </w:r>
      <w:r>
        <w:rPr>
          <w:rFonts w:cs="宋体" w:hint="eastAsia"/>
          <w:color w:val="000000"/>
          <w:lang w:eastAsia="zh-CN"/>
        </w:rPr>
        <w:t>，过点</w:t>
      </w:r>
      <w:r>
        <w:rPr>
          <w:color w:val="000000"/>
          <w:lang w:eastAsia="zh-CN"/>
        </w:rPr>
        <w:t>E</w:t>
      </w:r>
      <w:r>
        <w:rPr>
          <w:rFonts w:cs="宋体" w:hint="eastAsia"/>
          <w:color w:val="000000"/>
          <w:lang w:eastAsia="zh-CN"/>
        </w:rPr>
        <w:t>作</w:t>
      </w:r>
      <w:r>
        <w:rPr>
          <w:color w:val="000000"/>
          <w:lang w:eastAsia="zh-CN"/>
        </w:rPr>
        <w:t>EH</w:t>
      </w:r>
      <w:r>
        <w:rPr>
          <w:rFonts w:ascii="宋体" w:hAnsi="宋体" w:cs="宋体" w:hint="eastAsia"/>
          <w:color w:val="000000"/>
          <w:lang w:eastAsia="zh-CN"/>
        </w:rPr>
        <w:t>⊥</w:t>
      </w:r>
      <w:r>
        <w:rPr>
          <w:color w:val="000000"/>
          <w:lang w:eastAsia="zh-CN"/>
        </w:rPr>
        <w:t>x</w:t>
      </w:r>
      <w:r>
        <w:rPr>
          <w:rFonts w:cs="宋体" w:hint="eastAsia"/>
          <w:color w:val="000000"/>
          <w:lang w:eastAsia="zh-CN"/>
        </w:rPr>
        <w:t>轴于点</w:t>
      </w:r>
      <w:r>
        <w:rPr>
          <w:color w:val="000000"/>
          <w:lang w:eastAsia="zh-CN"/>
        </w:rPr>
        <w:t>H</w:t>
      </w:r>
      <w:r>
        <w:rPr>
          <w:rFonts w:cs="宋体" w:hint="eastAsia"/>
          <w:color w:val="000000"/>
          <w:lang w:eastAsia="zh-CN"/>
        </w:rPr>
        <w:t>，把</w:t>
      </w:r>
      <w:r>
        <w:rPr>
          <w:color w:val="000000"/>
          <w:lang w:eastAsia="zh-CN"/>
        </w:rPr>
        <w:t>a=-1</w:t>
      </w:r>
      <w:r>
        <w:rPr>
          <w:rFonts w:cs="宋体" w:hint="eastAsia"/>
          <w:color w:val="000000"/>
          <w:lang w:eastAsia="zh-CN"/>
        </w:rPr>
        <w:t>代入函数解析式，然后结合（</w:t>
      </w:r>
      <w:r>
        <w:rPr>
          <w:color w:val="000000"/>
          <w:lang w:eastAsia="zh-CN"/>
        </w:rPr>
        <w:t>m,0</w:t>
      </w:r>
      <w:r>
        <w:rPr>
          <w:rFonts w:cs="宋体" w:hint="eastAsia"/>
          <w:color w:val="000000"/>
          <w:lang w:eastAsia="zh-CN"/>
        </w:rPr>
        <w:t>）和（</w:t>
      </w:r>
      <w:r>
        <w:rPr>
          <w:color w:val="000000"/>
          <w:lang w:eastAsia="zh-CN"/>
        </w:rPr>
        <w:t>-4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0</w:t>
      </w:r>
      <w:r>
        <w:rPr>
          <w:rFonts w:cs="宋体" w:hint="eastAsia"/>
          <w:color w:val="000000"/>
          <w:lang w:eastAsia="zh-CN"/>
        </w:rPr>
        <w:t>）代入可解出函数解析式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然后分别求出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点坐标，得到</w:t>
      </w:r>
      <w:r>
        <w:rPr>
          <w:color w:val="000000"/>
          <w:lang w:eastAsia="zh-CN"/>
        </w:rPr>
        <w:t>DG,AG</w:t>
      </w:r>
      <w:r>
        <w:rPr>
          <w:rFonts w:cs="宋体" w:hint="eastAsia"/>
          <w:color w:val="000000"/>
          <w:lang w:eastAsia="zh-CN"/>
        </w:rPr>
        <w:t>的长，同理得到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;</w:t>
      </w:r>
      <w:r>
        <w:rPr>
          <w:rFonts w:cs="宋体" w:hint="eastAsia"/>
          <w:color w:val="000000"/>
          <w:lang w:eastAsia="zh-CN"/>
        </w:rPr>
        <w:t>求得</w:t>
      </w:r>
      <w:r>
        <w:rPr>
          <w:color w:val="000000"/>
          <w:lang w:eastAsia="zh-CN"/>
        </w:rPr>
        <w:t>EH,BH</w:t>
      </w:r>
      <w:r>
        <w:rPr>
          <w:rFonts w:cs="宋体" w:hint="eastAsia"/>
          <w:color w:val="000000"/>
          <w:lang w:eastAsia="zh-CN"/>
        </w:rPr>
        <w:t>的长，再根据三角形相似的判定与性质构造方程求解即可</w:t>
      </w:r>
      <w:r>
        <w:rPr>
          <w:color w:val="000000"/>
          <w:lang w:eastAsia="zh-CN"/>
        </w:rPr>
        <w:t>.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</w:rPr>
        <w:t>（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）根据前面的解答，直接写出即可</w:t>
      </w:r>
      <w:r>
        <w:rPr>
          <w:color w:val="000000"/>
        </w:rPr>
        <w:t xml:space="preserve">.    </w:t>
      </w:r>
    </w:p>
    <w:sectPr w:rsidR="004412F1" w:rsidSect="00D870F4"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2F1" w:rsidRDefault="004412F1" w:rsidP="00D870F4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412F1" w:rsidRDefault="004412F1" w:rsidP="00D870F4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2F1" w:rsidRDefault="004412F1" w:rsidP="00D870F4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412F1" w:rsidRDefault="004412F1" w:rsidP="00D870F4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E0AA7"/>
    <w:multiLevelType w:val="hybridMultilevel"/>
    <w:tmpl w:val="FFFFFFFF"/>
    <w:lvl w:ilvl="0" w:tplc="91088379">
      <w:start w:val="1"/>
      <w:numFmt w:val="decimal"/>
      <w:lvlText w:val="%1."/>
      <w:lvlJc w:val="left"/>
      <w:pPr>
        <w:ind w:left="720" w:hanging="360"/>
      </w:pPr>
    </w:lvl>
    <w:lvl w:ilvl="1" w:tplc="91088379">
      <w:start w:val="1"/>
      <w:numFmt w:val="lowerLetter"/>
      <w:lvlText w:val="%2."/>
      <w:lvlJc w:val="left"/>
      <w:pPr>
        <w:ind w:left="1440" w:hanging="360"/>
      </w:pPr>
    </w:lvl>
    <w:lvl w:ilvl="2" w:tplc="91088379">
      <w:start w:val="1"/>
      <w:numFmt w:val="lowerRoman"/>
      <w:lvlText w:val="%3."/>
      <w:lvlJc w:val="right"/>
      <w:pPr>
        <w:ind w:left="2160" w:hanging="180"/>
      </w:pPr>
    </w:lvl>
    <w:lvl w:ilvl="3" w:tplc="91088379">
      <w:start w:val="1"/>
      <w:numFmt w:val="decimal"/>
      <w:lvlText w:val="%4."/>
      <w:lvlJc w:val="left"/>
      <w:pPr>
        <w:ind w:left="2880" w:hanging="360"/>
      </w:pPr>
    </w:lvl>
    <w:lvl w:ilvl="4" w:tplc="91088379">
      <w:start w:val="1"/>
      <w:numFmt w:val="lowerLetter"/>
      <w:lvlText w:val="%5."/>
      <w:lvlJc w:val="left"/>
      <w:pPr>
        <w:ind w:left="3600" w:hanging="360"/>
      </w:pPr>
    </w:lvl>
    <w:lvl w:ilvl="5" w:tplc="91088379">
      <w:start w:val="1"/>
      <w:numFmt w:val="lowerRoman"/>
      <w:lvlText w:val="%6."/>
      <w:lvlJc w:val="right"/>
      <w:pPr>
        <w:ind w:left="4320" w:hanging="180"/>
      </w:pPr>
    </w:lvl>
    <w:lvl w:ilvl="6" w:tplc="91088379">
      <w:start w:val="1"/>
      <w:numFmt w:val="decimal"/>
      <w:lvlText w:val="%7."/>
      <w:lvlJc w:val="left"/>
      <w:pPr>
        <w:ind w:left="5040" w:hanging="360"/>
      </w:pPr>
    </w:lvl>
    <w:lvl w:ilvl="7" w:tplc="91088379">
      <w:start w:val="1"/>
      <w:numFmt w:val="lowerLetter"/>
      <w:lvlText w:val="%8."/>
      <w:lvlJc w:val="left"/>
      <w:pPr>
        <w:ind w:left="5760" w:hanging="360"/>
      </w:pPr>
    </w:lvl>
    <w:lvl w:ilvl="8" w:tplc="91088379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2A5BB1"/>
    <w:multiLevelType w:val="multilevel"/>
    <w:tmpl w:val="FBB4C078"/>
    <w:lvl w:ilvl="0">
      <w:start w:val="1"/>
      <w:numFmt w:val="upperRoman"/>
      <w:lvlText w:val="Article %1."/>
      <w:lvlJc w:val="left"/>
    </w:lvl>
    <w:lvl w:ilvl="1">
      <w:start w:val="1"/>
      <w:numFmt w:val="decimalZero"/>
      <w:isLgl/>
      <w:lvlText w:val="Section %1.%2"/>
      <w:lvlJc w:val="left"/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cs="Symbol" w:hint="default"/>
      </w:rPr>
    </w:lvl>
  </w:abstractNum>
  <w:abstractNum w:abstractNumId="3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62BC24A4"/>
    <w:multiLevelType w:val="hybridMultilevel"/>
    <w:tmpl w:val="FFFFFFFF"/>
    <w:lvl w:ilvl="0" w:tplc="471104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1CD1"/>
    <w:rsid w:val="00035A1A"/>
    <w:rsid w:val="00047A56"/>
    <w:rsid w:val="00081CD1"/>
    <w:rsid w:val="00105B32"/>
    <w:rsid w:val="0016193D"/>
    <w:rsid w:val="0019595E"/>
    <w:rsid w:val="00206931"/>
    <w:rsid w:val="00243F78"/>
    <w:rsid w:val="00244553"/>
    <w:rsid w:val="00244DEA"/>
    <w:rsid w:val="0025576D"/>
    <w:rsid w:val="002626A0"/>
    <w:rsid w:val="002A22FB"/>
    <w:rsid w:val="002B1B52"/>
    <w:rsid w:val="002B79A1"/>
    <w:rsid w:val="002C5454"/>
    <w:rsid w:val="002F406B"/>
    <w:rsid w:val="003C7056"/>
    <w:rsid w:val="004412F1"/>
    <w:rsid w:val="00442642"/>
    <w:rsid w:val="004621D6"/>
    <w:rsid w:val="00491137"/>
    <w:rsid w:val="004A7EC2"/>
    <w:rsid w:val="004B0B79"/>
    <w:rsid w:val="0052166A"/>
    <w:rsid w:val="00570E98"/>
    <w:rsid w:val="00694233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9C6676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67E27"/>
    <w:rsid w:val="00B71ACD"/>
    <w:rsid w:val="00BB3B7B"/>
    <w:rsid w:val="00C00B1C"/>
    <w:rsid w:val="00C205D4"/>
    <w:rsid w:val="00C26A2D"/>
    <w:rsid w:val="00C84C25"/>
    <w:rsid w:val="00CA5D25"/>
    <w:rsid w:val="00D035E3"/>
    <w:rsid w:val="00D2160C"/>
    <w:rsid w:val="00D36692"/>
    <w:rsid w:val="00D51F5D"/>
    <w:rsid w:val="00D67A68"/>
    <w:rsid w:val="00D749C4"/>
    <w:rsid w:val="00D870F4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15452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0F4"/>
    <w:pPr>
      <w:spacing w:after="120" w:line="288" w:lineRule="auto"/>
      <w:textAlignment w:val="center"/>
    </w:pPr>
    <w:rPr>
      <w:rFonts w:ascii="Calibri" w:hAnsi="Calibri" w:cs="Calibri"/>
      <w:kern w:val="0"/>
      <w:szCs w:val="21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870F4"/>
    <w:rPr>
      <w:rFonts w:ascii="Times New Roman" w:hAnsi="Times New Roman" w:cs="Times New Roman"/>
      <w:sz w:val="18"/>
      <w:szCs w:val="18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870F4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D870F4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="Times New Roman" w:hAnsi="Times New Roman" w:cs="Times New Roman"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870F4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D870F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hAnsi="Times New Roman" w:cs="Times New Roman"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870F4"/>
    <w:rPr>
      <w:sz w:val="18"/>
      <w:szCs w:val="18"/>
    </w:rPr>
  </w:style>
  <w:style w:type="paragraph" w:customStyle="1" w:styleId="1">
    <w:name w:val="正文1"/>
    <w:uiPriority w:val="99"/>
    <w:rsid w:val="00D870F4"/>
    <w:pPr>
      <w:jc w:val="both"/>
    </w:pPr>
    <w:rPr>
      <w:szCs w:val="21"/>
    </w:rPr>
  </w:style>
  <w:style w:type="character" w:customStyle="1" w:styleId="15">
    <w:name w:val="15"/>
    <w:uiPriority w:val="99"/>
    <w:rsid w:val="00D870F4"/>
    <w:rPr>
      <w:rFonts w:ascii="Times New Roman" w:hAnsi="Times New Roman" w:cs="Times New Roman"/>
      <w:color w:val="0000FF"/>
      <w:u w:val="single"/>
    </w:rPr>
  </w:style>
  <w:style w:type="paragraph" w:customStyle="1" w:styleId="Normal1">
    <w:name w:val="Normal1"/>
    <w:uiPriority w:val="99"/>
    <w:rsid w:val="00D870F4"/>
    <w:pPr>
      <w:jc w:val="both"/>
    </w:pPr>
    <w:rPr>
      <w:szCs w:val="21"/>
    </w:rPr>
  </w:style>
  <w:style w:type="character" w:customStyle="1" w:styleId="DefaultParagraphFontPHPDOCX">
    <w:name w:val="Default Paragraph Font PHPDOCX"/>
    <w:uiPriority w:val="99"/>
    <w:semiHidden/>
    <w:rsid w:val="00D870F4"/>
  </w:style>
  <w:style w:type="paragraph" w:customStyle="1" w:styleId="ListParagraphPHPDOCX">
    <w:name w:val="List Paragraph PHPDOCX"/>
    <w:uiPriority w:val="99"/>
    <w:rsid w:val="0025576D"/>
    <w:pPr>
      <w:ind w:left="720"/>
    </w:pPr>
    <w:rPr>
      <w:kern w:val="0"/>
      <w:sz w:val="20"/>
      <w:szCs w:val="20"/>
    </w:rPr>
  </w:style>
  <w:style w:type="paragraph" w:customStyle="1" w:styleId="TitlePHPDOCX">
    <w:name w:val="Title PHPDOCX"/>
    <w:link w:val="TitleCarPHPDOCX"/>
    <w:uiPriority w:val="99"/>
    <w:rsid w:val="0025576D"/>
    <w:pPr>
      <w:pBdr>
        <w:bottom w:val="single" w:sz="8" w:space="4" w:color="4F81BD"/>
      </w:pBdr>
      <w:spacing w:after="300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99"/>
    <w:locked/>
    <w:rsid w:val="0025576D"/>
    <w:rPr>
      <w:rFonts w:ascii="Cambria" w:hAnsi="Cambria" w:cs="Cambria"/>
      <w:color w:val="17365D"/>
      <w:spacing w:val="5"/>
      <w:kern w:val="28"/>
      <w:sz w:val="52"/>
      <w:szCs w:val="52"/>
      <w:lang w:val="en-US" w:eastAsia="zh-CN"/>
    </w:rPr>
  </w:style>
  <w:style w:type="paragraph" w:customStyle="1" w:styleId="SubtitlePHPDOCX">
    <w:name w:val="Subtitle PHPDOCX"/>
    <w:link w:val="SubtitleCarPHPDOCX"/>
    <w:uiPriority w:val="99"/>
    <w:rsid w:val="0025576D"/>
    <w:pPr>
      <w:numPr>
        <w:ilvl w:val="1"/>
      </w:numPr>
    </w:pPr>
    <w:rPr>
      <w:rFonts w:ascii="Cambria" w:hAnsi="Cambria" w:cs="Cambria"/>
      <w:i/>
      <w:iCs/>
      <w:color w:val="4F81BD"/>
      <w:spacing w:val="15"/>
      <w:kern w:val="0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99"/>
    <w:locked/>
    <w:rsid w:val="0025576D"/>
    <w:rPr>
      <w:rFonts w:ascii="Cambria" w:hAnsi="Cambria" w:cs="Cambria"/>
      <w:i/>
      <w:iCs/>
      <w:color w:val="4F81BD"/>
      <w:spacing w:val="15"/>
      <w:sz w:val="24"/>
      <w:szCs w:val="24"/>
      <w:lang w:val="en-US" w:eastAsia="zh-CN"/>
    </w:rPr>
  </w:style>
  <w:style w:type="table" w:customStyle="1" w:styleId="NormalTablePHPDOCX">
    <w:name w:val="Normal Table PHPDOCX"/>
    <w:uiPriority w:val="99"/>
    <w:semiHidden/>
    <w:rsid w:val="00D870F4"/>
    <w:rPr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99"/>
    <w:rsid w:val="0025576D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rsid w:val="0025576D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rsid w:val="0025576D"/>
    <w:rPr>
      <w:kern w:val="0"/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locked/>
    <w:rsid w:val="0025576D"/>
    <w:rPr>
      <w:lang w:val="en-US" w:eastAsia="zh-CN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rsid w:val="0025576D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locked/>
    <w:rsid w:val="0025576D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rsid w:val="0025576D"/>
    <w:rPr>
      <w:rFonts w:ascii="Tahoma" w:hAnsi="Tahoma" w:cs="Tahoma"/>
      <w:kern w:val="0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locked/>
    <w:rsid w:val="0025576D"/>
    <w:rPr>
      <w:rFonts w:ascii="Tahoma" w:hAnsi="Tahoma" w:cs="Tahoma"/>
      <w:sz w:val="16"/>
      <w:szCs w:val="16"/>
      <w:lang w:val="en-US" w:eastAsia="zh-CN"/>
    </w:rPr>
  </w:style>
  <w:style w:type="paragraph" w:customStyle="1" w:styleId="footnoteTextPHPDOCX">
    <w:name w:val="footnote Text PHPDOCX"/>
    <w:link w:val="footnoteTextCarPHPDOCX"/>
    <w:uiPriority w:val="99"/>
    <w:semiHidden/>
    <w:rsid w:val="0025576D"/>
    <w:rPr>
      <w:kern w:val="0"/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locked/>
    <w:rsid w:val="0025576D"/>
    <w:rPr>
      <w:lang w:val="en-US" w:eastAsia="zh-CN"/>
    </w:rPr>
  </w:style>
  <w:style w:type="character" w:customStyle="1" w:styleId="footnoteReferencePHPDOCX">
    <w:name w:val="footnote Reference PHPDOCX"/>
    <w:basedOn w:val="DefaultParagraphFontPHPDOCX"/>
    <w:uiPriority w:val="99"/>
    <w:semiHidden/>
    <w:rsid w:val="0025576D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rsid w:val="0025576D"/>
    <w:rPr>
      <w:kern w:val="0"/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locked/>
    <w:rsid w:val="0025576D"/>
    <w:rPr>
      <w:lang w:val="en-US" w:eastAsia="zh-CN"/>
    </w:rPr>
  </w:style>
  <w:style w:type="character" w:customStyle="1" w:styleId="endnoteReferencePHPDOCX">
    <w:name w:val="endnote Reference PHPDOCX"/>
    <w:basedOn w:val="DefaultParagraphFontPHPDOCX"/>
    <w:uiPriority w:val="99"/>
    <w:semiHidden/>
    <w:rsid w:val="0025576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1.png"/><Relationship Id="rId21" Type="http://schemas.openxmlformats.org/officeDocument/2006/relationships/image" Target="media/image15.png"/><Relationship Id="rId42" Type="http://schemas.openxmlformats.org/officeDocument/2006/relationships/image" Target="media/image36.png"/><Relationship Id="rId63" Type="http://schemas.openxmlformats.org/officeDocument/2006/relationships/image" Target="media/image57.png"/><Relationship Id="rId84" Type="http://schemas.openxmlformats.org/officeDocument/2006/relationships/image" Target="media/image78.png"/><Relationship Id="rId138" Type="http://schemas.openxmlformats.org/officeDocument/2006/relationships/image" Target="media/image132.png"/><Relationship Id="rId159" Type="http://schemas.openxmlformats.org/officeDocument/2006/relationships/image" Target="media/image153.png"/><Relationship Id="rId170" Type="http://schemas.openxmlformats.org/officeDocument/2006/relationships/image" Target="media/image164.png"/><Relationship Id="rId191" Type="http://schemas.openxmlformats.org/officeDocument/2006/relationships/image" Target="media/image185.png"/><Relationship Id="rId205" Type="http://schemas.openxmlformats.org/officeDocument/2006/relationships/image" Target="media/image199.png"/><Relationship Id="rId107" Type="http://schemas.openxmlformats.org/officeDocument/2006/relationships/image" Target="media/image101.png"/><Relationship Id="rId11" Type="http://schemas.openxmlformats.org/officeDocument/2006/relationships/image" Target="media/image5.png"/><Relationship Id="rId32" Type="http://schemas.openxmlformats.org/officeDocument/2006/relationships/image" Target="media/image26.jpeg"/><Relationship Id="rId53" Type="http://schemas.openxmlformats.org/officeDocument/2006/relationships/image" Target="media/image47.png"/><Relationship Id="rId74" Type="http://schemas.openxmlformats.org/officeDocument/2006/relationships/image" Target="media/image68.png"/><Relationship Id="rId128" Type="http://schemas.openxmlformats.org/officeDocument/2006/relationships/image" Target="media/image122.png"/><Relationship Id="rId149" Type="http://schemas.openxmlformats.org/officeDocument/2006/relationships/image" Target="media/image143.png"/><Relationship Id="rId5" Type="http://schemas.openxmlformats.org/officeDocument/2006/relationships/footnotes" Target="footnotes.xml"/><Relationship Id="rId90" Type="http://schemas.openxmlformats.org/officeDocument/2006/relationships/image" Target="media/image84.png"/><Relationship Id="rId95" Type="http://schemas.openxmlformats.org/officeDocument/2006/relationships/image" Target="media/image89.png"/><Relationship Id="rId160" Type="http://schemas.openxmlformats.org/officeDocument/2006/relationships/image" Target="media/image154.png"/><Relationship Id="rId165" Type="http://schemas.openxmlformats.org/officeDocument/2006/relationships/image" Target="media/image159.png"/><Relationship Id="rId181" Type="http://schemas.openxmlformats.org/officeDocument/2006/relationships/image" Target="media/image175.png"/><Relationship Id="rId186" Type="http://schemas.openxmlformats.org/officeDocument/2006/relationships/image" Target="media/image180.png"/><Relationship Id="rId216" Type="http://schemas.openxmlformats.org/officeDocument/2006/relationships/image" Target="media/image210.png"/><Relationship Id="rId211" Type="http://schemas.openxmlformats.org/officeDocument/2006/relationships/image" Target="media/image205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64" Type="http://schemas.openxmlformats.org/officeDocument/2006/relationships/image" Target="media/image58.png"/><Relationship Id="rId69" Type="http://schemas.openxmlformats.org/officeDocument/2006/relationships/image" Target="media/image63.png"/><Relationship Id="rId113" Type="http://schemas.openxmlformats.org/officeDocument/2006/relationships/image" Target="media/image107.png"/><Relationship Id="rId118" Type="http://schemas.openxmlformats.org/officeDocument/2006/relationships/image" Target="media/image112.png"/><Relationship Id="rId134" Type="http://schemas.openxmlformats.org/officeDocument/2006/relationships/image" Target="media/image128.png"/><Relationship Id="rId139" Type="http://schemas.openxmlformats.org/officeDocument/2006/relationships/image" Target="media/image133.png"/><Relationship Id="rId80" Type="http://schemas.openxmlformats.org/officeDocument/2006/relationships/image" Target="media/image74.png"/><Relationship Id="rId85" Type="http://schemas.openxmlformats.org/officeDocument/2006/relationships/image" Target="media/image79.png"/><Relationship Id="rId150" Type="http://schemas.openxmlformats.org/officeDocument/2006/relationships/image" Target="media/image144.png"/><Relationship Id="rId155" Type="http://schemas.openxmlformats.org/officeDocument/2006/relationships/image" Target="media/image149.png"/><Relationship Id="rId171" Type="http://schemas.openxmlformats.org/officeDocument/2006/relationships/image" Target="media/image165.png"/><Relationship Id="rId176" Type="http://schemas.openxmlformats.org/officeDocument/2006/relationships/image" Target="media/image170.png"/><Relationship Id="rId192" Type="http://schemas.openxmlformats.org/officeDocument/2006/relationships/image" Target="media/image186.png"/><Relationship Id="rId197" Type="http://schemas.openxmlformats.org/officeDocument/2006/relationships/image" Target="media/image191.png"/><Relationship Id="rId206" Type="http://schemas.openxmlformats.org/officeDocument/2006/relationships/image" Target="media/image200.png"/><Relationship Id="rId201" Type="http://schemas.openxmlformats.org/officeDocument/2006/relationships/image" Target="media/image195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33" Type="http://schemas.openxmlformats.org/officeDocument/2006/relationships/image" Target="media/image27.jpeg"/><Relationship Id="rId38" Type="http://schemas.openxmlformats.org/officeDocument/2006/relationships/image" Target="media/image32.png"/><Relationship Id="rId59" Type="http://schemas.openxmlformats.org/officeDocument/2006/relationships/image" Target="media/image53.png"/><Relationship Id="rId103" Type="http://schemas.openxmlformats.org/officeDocument/2006/relationships/image" Target="media/image97.png"/><Relationship Id="rId108" Type="http://schemas.openxmlformats.org/officeDocument/2006/relationships/image" Target="media/image102.png"/><Relationship Id="rId124" Type="http://schemas.openxmlformats.org/officeDocument/2006/relationships/image" Target="media/image118.png"/><Relationship Id="rId129" Type="http://schemas.openxmlformats.org/officeDocument/2006/relationships/image" Target="media/image123.png"/><Relationship Id="rId54" Type="http://schemas.openxmlformats.org/officeDocument/2006/relationships/image" Target="media/image48.png"/><Relationship Id="rId70" Type="http://schemas.openxmlformats.org/officeDocument/2006/relationships/image" Target="media/image64.png"/><Relationship Id="rId75" Type="http://schemas.openxmlformats.org/officeDocument/2006/relationships/image" Target="media/image69.png"/><Relationship Id="rId91" Type="http://schemas.openxmlformats.org/officeDocument/2006/relationships/image" Target="media/image85.png"/><Relationship Id="rId96" Type="http://schemas.openxmlformats.org/officeDocument/2006/relationships/image" Target="media/image90.png"/><Relationship Id="rId140" Type="http://schemas.openxmlformats.org/officeDocument/2006/relationships/image" Target="media/image134.png"/><Relationship Id="rId145" Type="http://schemas.openxmlformats.org/officeDocument/2006/relationships/image" Target="media/image139.png"/><Relationship Id="rId161" Type="http://schemas.openxmlformats.org/officeDocument/2006/relationships/image" Target="media/image155.png"/><Relationship Id="rId166" Type="http://schemas.openxmlformats.org/officeDocument/2006/relationships/image" Target="media/image160.png"/><Relationship Id="rId182" Type="http://schemas.openxmlformats.org/officeDocument/2006/relationships/image" Target="media/image176.png"/><Relationship Id="rId187" Type="http://schemas.openxmlformats.org/officeDocument/2006/relationships/image" Target="media/image181.png"/><Relationship Id="rId217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image" Target="media/image206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49" Type="http://schemas.openxmlformats.org/officeDocument/2006/relationships/image" Target="media/image43.png"/><Relationship Id="rId114" Type="http://schemas.openxmlformats.org/officeDocument/2006/relationships/image" Target="media/image108.png"/><Relationship Id="rId119" Type="http://schemas.openxmlformats.org/officeDocument/2006/relationships/image" Target="media/image113.png"/><Relationship Id="rId44" Type="http://schemas.openxmlformats.org/officeDocument/2006/relationships/image" Target="media/image38.png"/><Relationship Id="rId60" Type="http://schemas.openxmlformats.org/officeDocument/2006/relationships/image" Target="media/image54.png"/><Relationship Id="rId65" Type="http://schemas.openxmlformats.org/officeDocument/2006/relationships/image" Target="media/image59.png"/><Relationship Id="rId81" Type="http://schemas.openxmlformats.org/officeDocument/2006/relationships/image" Target="media/image75.png"/><Relationship Id="rId86" Type="http://schemas.openxmlformats.org/officeDocument/2006/relationships/image" Target="media/image80.png"/><Relationship Id="rId130" Type="http://schemas.openxmlformats.org/officeDocument/2006/relationships/image" Target="media/image124.png"/><Relationship Id="rId135" Type="http://schemas.openxmlformats.org/officeDocument/2006/relationships/image" Target="media/image129.png"/><Relationship Id="rId151" Type="http://schemas.openxmlformats.org/officeDocument/2006/relationships/image" Target="media/image145.png"/><Relationship Id="rId156" Type="http://schemas.openxmlformats.org/officeDocument/2006/relationships/image" Target="media/image150.png"/><Relationship Id="rId177" Type="http://schemas.openxmlformats.org/officeDocument/2006/relationships/image" Target="media/image171.png"/><Relationship Id="rId198" Type="http://schemas.openxmlformats.org/officeDocument/2006/relationships/image" Target="media/image192.png"/><Relationship Id="rId172" Type="http://schemas.openxmlformats.org/officeDocument/2006/relationships/image" Target="media/image166.png"/><Relationship Id="rId193" Type="http://schemas.openxmlformats.org/officeDocument/2006/relationships/image" Target="media/image187.png"/><Relationship Id="rId202" Type="http://schemas.openxmlformats.org/officeDocument/2006/relationships/image" Target="media/image196.png"/><Relationship Id="rId207" Type="http://schemas.openxmlformats.org/officeDocument/2006/relationships/image" Target="media/image201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9" Type="http://schemas.openxmlformats.org/officeDocument/2006/relationships/image" Target="media/image33.png"/><Relationship Id="rId109" Type="http://schemas.openxmlformats.org/officeDocument/2006/relationships/image" Target="media/image103.png"/><Relationship Id="rId34" Type="http://schemas.openxmlformats.org/officeDocument/2006/relationships/image" Target="media/image28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76" Type="http://schemas.openxmlformats.org/officeDocument/2006/relationships/image" Target="media/image70.png"/><Relationship Id="rId97" Type="http://schemas.openxmlformats.org/officeDocument/2006/relationships/image" Target="media/image91.png"/><Relationship Id="rId104" Type="http://schemas.openxmlformats.org/officeDocument/2006/relationships/image" Target="media/image98.png"/><Relationship Id="rId120" Type="http://schemas.openxmlformats.org/officeDocument/2006/relationships/image" Target="media/image114.png"/><Relationship Id="rId125" Type="http://schemas.openxmlformats.org/officeDocument/2006/relationships/image" Target="media/image119.png"/><Relationship Id="rId141" Type="http://schemas.openxmlformats.org/officeDocument/2006/relationships/image" Target="media/image135.png"/><Relationship Id="rId146" Type="http://schemas.openxmlformats.org/officeDocument/2006/relationships/image" Target="media/image140.png"/><Relationship Id="rId167" Type="http://schemas.openxmlformats.org/officeDocument/2006/relationships/image" Target="media/image161.png"/><Relationship Id="rId188" Type="http://schemas.openxmlformats.org/officeDocument/2006/relationships/image" Target="media/image182.png"/><Relationship Id="rId7" Type="http://schemas.openxmlformats.org/officeDocument/2006/relationships/image" Target="media/image1.png"/><Relationship Id="rId71" Type="http://schemas.openxmlformats.org/officeDocument/2006/relationships/image" Target="media/image65.png"/><Relationship Id="rId92" Type="http://schemas.openxmlformats.org/officeDocument/2006/relationships/image" Target="media/image86.png"/><Relationship Id="rId162" Type="http://schemas.openxmlformats.org/officeDocument/2006/relationships/image" Target="media/image156.png"/><Relationship Id="rId183" Type="http://schemas.openxmlformats.org/officeDocument/2006/relationships/image" Target="media/image177.png"/><Relationship Id="rId213" Type="http://schemas.openxmlformats.org/officeDocument/2006/relationships/image" Target="media/image207.png"/><Relationship Id="rId218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image" Target="media/image23.png"/><Relationship Id="rId24" Type="http://schemas.openxmlformats.org/officeDocument/2006/relationships/image" Target="media/image18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66" Type="http://schemas.openxmlformats.org/officeDocument/2006/relationships/image" Target="media/image60.png"/><Relationship Id="rId87" Type="http://schemas.openxmlformats.org/officeDocument/2006/relationships/image" Target="media/image81.png"/><Relationship Id="rId110" Type="http://schemas.openxmlformats.org/officeDocument/2006/relationships/image" Target="media/image104.png"/><Relationship Id="rId115" Type="http://schemas.openxmlformats.org/officeDocument/2006/relationships/image" Target="media/image109.png"/><Relationship Id="rId131" Type="http://schemas.openxmlformats.org/officeDocument/2006/relationships/image" Target="media/image125.png"/><Relationship Id="rId136" Type="http://schemas.openxmlformats.org/officeDocument/2006/relationships/image" Target="media/image130.png"/><Relationship Id="rId157" Type="http://schemas.openxmlformats.org/officeDocument/2006/relationships/image" Target="media/image151.png"/><Relationship Id="rId178" Type="http://schemas.openxmlformats.org/officeDocument/2006/relationships/image" Target="media/image172.png"/><Relationship Id="rId61" Type="http://schemas.openxmlformats.org/officeDocument/2006/relationships/image" Target="media/image55.png"/><Relationship Id="rId82" Type="http://schemas.openxmlformats.org/officeDocument/2006/relationships/image" Target="media/image76.png"/><Relationship Id="rId152" Type="http://schemas.openxmlformats.org/officeDocument/2006/relationships/image" Target="media/image146.png"/><Relationship Id="rId173" Type="http://schemas.openxmlformats.org/officeDocument/2006/relationships/image" Target="media/image167.png"/><Relationship Id="rId194" Type="http://schemas.openxmlformats.org/officeDocument/2006/relationships/image" Target="media/image188.png"/><Relationship Id="rId199" Type="http://schemas.openxmlformats.org/officeDocument/2006/relationships/image" Target="media/image193.png"/><Relationship Id="rId203" Type="http://schemas.openxmlformats.org/officeDocument/2006/relationships/image" Target="media/image197.png"/><Relationship Id="rId208" Type="http://schemas.openxmlformats.org/officeDocument/2006/relationships/image" Target="media/image202.png"/><Relationship Id="rId19" Type="http://schemas.openxmlformats.org/officeDocument/2006/relationships/image" Target="media/image13.png"/><Relationship Id="rId14" Type="http://schemas.openxmlformats.org/officeDocument/2006/relationships/image" Target="media/image8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56" Type="http://schemas.openxmlformats.org/officeDocument/2006/relationships/image" Target="media/image50.png"/><Relationship Id="rId77" Type="http://schemas.openxmlformats.org/officeDocument/2006/relationships/image" Target="media/image71.png"/><Relationship Id="rId100" Type="http://schemas.openxmlformats.org/officeDocument/2006/relationships/image" Target="media/image94.png"/><Relationship Id="rId105" Type="http://schemas.openxmlformats.org/officeDocument/2006/relationships/image" Target="media/image99.png"/><Relationship Id="rId126" Type="http://schemas.openxmlformats.org/officeDocument/2006/relationships/image" Target="media/image120.png"/><Relationship Id="rId147" Type="http://schemas.openxmlformats.org/officeDocument/2006/relationships/image" Target="media/image141.png"/><Relationship Id="rId168" Type="http://schemas.openxmlformats.org/officeDocument/2006/relationships/image" Target="media/image162.png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72" Type="http://schemas.openxmlformats.org/officeDocument/2006/relationships/image" Target="media/image66.png"/><Relationship Id="rId93" Type="http://schemas.openxmlformats.org/officeDocument/2006/relationships/image" Target="media/image87.png"/><Relationship Id="rId98" Type="http://schemas.openxmlformats.org/officeDocument/2006/relationships/image" Target="media/image92.png"/><Relationship Id="rId121" Type="http://schemas.openxmlformats.org/officeDocument/2006/relationships/image" Target="media/image115.png"/><Relationship Id="rId142" Type="http://schemas.openxmlformats.org/officeDocument/2006/relationships/image" Target="media/image136.png"/><Relationship Id="rId163" Type="http://schemas.openxmlformats.org/officeDocument/2006/relationships/image" Target="media/image157.png"/><Relationship Id="rId184" Type="http://schemas.openxmlformats.org/officeDocument/2006/relationships/image" Target="media/image178.png"/><Relationship Id="rId189" Type="http://schemas.openxmlformats.org/officeDocument/2006/relationships/image" Target="media/image183.png"/><Relationship Id="rId3" Type="http://schemas.openxmlformats.org/officeDocument/2006/relationships/settings" Target="settings.xml"/><Relationship Id="rId214" Type="http://schemas.openxmlformats.org/officeDocument/2006/relationships/image" Target="media/image208.png"/><Relationship Id="rId25" Type="http://schemas.openxmlformats.org/officeDocument/2006/relationships/image" Target="media/image19.png"/><Relationship Id="rId46" Type="http://schemas.openxmlformats.org/officeDocument/2006/relationships/image" Target="media/image40.png"/><Relationship Id="rId67" Type="http://schemas.openxmlformats.org/officeDocument/2006/relationships/image" Target="media/image61.png"/><Relationship Id="rId116" Type="http://schemas.openxmlformats.org/officeDocument/2006/relationships/image" Target="media/image110.png"/><Relationship Id="rId137" Type="http://schemas.openxmlformats.org/officeDocument/2006/relationships/image" Target="media/image131.png"/><Relationship Id="rId158" Type="http://schemas.openxmlformats.org/officeDocument/2006/relationships/image" Target="media/image152.png"/><Relationship Id="rId20" Type="http://schemas.openxmlformats.org/officeDocument/2006/relationships/image" Target="media/image14.png"/><Relationship Id="rId41" Type="http://schemas.openxmlformats.org/officeDocument/2006/relationships/image" Target="media/image35.png"/><Relationship Id="rId62" Type="http://schemas.openxmlformats.org/officeDocument/2006/relationships/image" Target="media/image56.png"/><Relationship Id="rId83" Type="http://schemas.openxmlformats.org/officeDocument/2006/relationships/image" Target="media/image77.png"/><Relationship Id="rId88" Type="http://schemas.openxmlformats.org/officeDocument/2006/relationships/image" Target="media/image82.png"/><Relationship Id="rId111" Type="http://schemas.openxmlformats.org/officeDocument/2006/relationships/image" Target="media/image105.png"/><Relationship Id="rId132" Type="http://schemas.openxmlformats.org/officeDocument/2006/relationships/image" Target="media/image126.png"/><Relationship Id="rId153" Type="http://schemas.openxmlformats.org/officeDocument/2006/relationships/image" Target="media/image147.png"/><Relationship Id="rId174" Type="http://schemas.openxmlformats.org/officeDocument/2006/relationships/image" Target="media/image168.png"/><Relationship Id="rId179" Type="http://schemas.openxmlformats.org/officeDocument/2006/relationships/image" Target="media/image173.png"/><Relationship Id="rId195" Type="http://schemas.openxmlformats.org/officeDocument/2006/relationships/image" Target="media/image189.png"/><Relationship Id="rId209" Type="http://schemas.openxmlformats.org/officeDocument/2006/relationships/image" Target="media/image203.png"/><Relationship Id="rId190" Type="http://schemas.openxmlformats.org/officeDocument/2006/relationships/image" Target="media/image184.png"/><Relationship Id="rId204" Type="http://schemas.openxmlformats.org/officeDocument/2006/relationships/image" Target="media/image198.png"/><Relationship Id="rId15" Type="http://schemas.openxmlformats.org/officeDocument/2006/relationships/image" Target="media/image9.png"/><Relationship Id="rId36" Type="http://schemas.openxmlformats.org/officeDocument/2006/relationships/image" Target="media/image30.png"/><Relationship Id="rId57" Type="http://schemas.openxmlformats.org/officeDocument/2006/relationships/image" Target="media/image51.png"/><Relationship Id="rId106" Type="http://schemas.openxmlformats.org/officeDocument/2006/relationships/image" Target="media/image100.png"/><Relationship Id="rId127" Type="http://schemas.openxmlformats.org/officeDocument/2006/relationships/image" Target="media/image121.png"/><Relationship Id="rId10" Type="http://schemas.openxmlformats.org/officeDocument/2006/relationships/image" Target="media/image4.png"/><Relationship Id="rId31" Type="http://schemas.openxmlformats.org/officeDocument/2006/relationships/image" Target="media/image25.png"/><Relationship Id="rId52" Type="http://schemas.openxmlformats.org/officeDocument/2006/relationships/image" Target="media/image46.png"/><Relationship Id="rId73" Type="http://schemas.openxmlformats.org/officeDocument/2006/relationships/image" Target="media/image67.png"/><Relationship Id="rId78" Type="http://schemas.openxmlformats.org/officeDocument/2006/relationships/image" Target="media/image72.png"/><Relationship Id="rId94" Type="http://schemas.openxmlformats.org/officeDocument/2006/relationships/image" Target="media/image88.png"/><Relationship Id="rId99" Type="http://schemas.openxmlformats.org/officeDocument/2006/relationships/image" Target="media/image93.png"/><Relationship Id="rId101" Type="http://schemas.openxmlformats.org/officeDocument/2006/relationships/image" Target="media/image95.png"/><Relationship Id="rId122" Type="http://schemas.openxmlformats.org/officeDocument/2006/relationships/image" Target="media/image116.png"/><Relationship Id="rId143" Type="http://schemas.openxmlformats.org/officeDocument/2006/relationships/image" Target="media/image137.png"/><Relationship Id="rId148" Type="http://schemas.openxmlformats.org/officeDocument/2006/relationships/image" Target="media/image142.png"/><Relationship Id="rId164" Type="http://schemas.openxmlformats.org/officeDocument/2006/relationships/image" Target="media/image158.png"/><Relationship Id="rId169" Type="http://schemas.openxmlformats.org/officeDocument/2006/relationships/image" Target="media/image163.png"/><Relationship Id="rId185" Type="http://schemas.openxmlformats.org/officeDocument/2006/relationships/image" Target="media/image179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80" Type="http://schemas.openxmlformats.org/officeDocument/2006/relationships/image" Target="media/image174.png"/><Relationship Id="rId210" Type="http://schemas.openxmlformats.org/officeDocument/2006/relationships/image" Target="media/image204.png"/><Relationship Id="rId215" Type="http://schemas.openxmlformats.org/officeDocument/2006/relationships/image" Target="media/image209.png"/><Relationship Id="rId26" Type="http://schemas.openxmlformats.org/officeDocument/2006/relationships/image" Target="media/image20.png"/><Relationship Id="rId47" Type="http://schemas.openxmlformats.org/officeDocument/2006/relationships/image" Target="media/image41.png"/><Relationship Id="rId68" Type="http://schemas.openxmlformats.org/officeDocument/2006/relationships/image" Target="media/image62.png"/><Relationship Id="rId89" Type="http://schemas.openxmlformats.org/officeDocument/2006/relationships/image" Target="media/image83.png"/><Relationship Id="rId112" Type="http://schemas.openxmlformats.org/officeDocument/2006/relationships/image" Target="media/image106.png"/><Relationship Id="rId133" Type="http://schemas.openxmlformats.org/officeDocument/2006/relationships/image" Target="media/image127.png"/><Relationship Id="rId154" Type="http://schemas.openxmlformats.org/officeDocument/2006/relationships/image" Target="media/image148.png"/><Relationship Id="rId175" Type="http://schemas.openxmlformats.org/officeDocument/2006/relationships/image" Target="media/image169.png"/><Relationship Id="rId196" Type="http://schemas.openxmlformats.org/officeDocument/2006/relationships/image" Target="media/image190.jpeg"/><Relationship Id="rId200" Type="http://schemas.openxmlformats.org/officeDocument/2006/relationships/image" Target="media/image194.png"/><Relationship Id="rId16" Type="http://schemas.openxmlformats.org/officeDocument/2006/relationships/image" Target="media/image10.png"/><Relationship Id="rId37" Type="http://schemas.openxmlformats.org/officeDocument/2006/relationships/image" Target="media/image31.png"/><Relationship Id="rId58" Type="http://schemas.openxmlformats.org/officeDocument/2006/relationships/image" Target="media/image52.png"/><Relationship Id="rId79" Type="http://schemas.openxmlformats.org/officeDocument/2006/relationships/image" Target="media/image73.png"/><Relationship Id="rId102" Type="http://schemas.openxmlformats.org/officeDocument/2006/relationships/image" Target="media/image96.png"/><Relationship Id="rId123" Type="http://schemas.openxmlformats.org/officeDocument/2006/relationships/image" Target="media/image117.png"/><Relationship Id="rId144" Type="http://schemas.openxmlformats.org/officeDocument/2006/relationships/image" Target="media/image13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26</Pages>
  <Words>1922</Words>
  <Characters>10961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9</cp:revision>
  <dcterms:created xsi:type="dcterms:W3CDTF">2013-12-09T06:44:00Z</dcterms:created>
  <dcterms:modified xsi:type="dcterms:W3CDTF">2017-08-15T21:55:00Z</dcterms:modified>
</cp:coreProperties>
</file>